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007318" w14:textId="29BD0873" w:rsidR="003C5D63" w:rsidRPr="003C5D63" w:rsidRDefault="003C5D63" w:rsidP="003C5D63">
      <w:pPr>
        <w:spacing w:after="0"/>
        <w:jc w:val="right"/>
      </w:pPr>
      <w:r w:rsidRPr="003C5D63">
        <w:t>Приложение №4</w:t>
      </w:r>
      <w:r w:rsidR="00FF7954">
        <w:t xml:space="preserve"> к закупочной документации</w:t>
      </w:r>
      <w:r w:rsidRPr="003C5D63">
        <w:t>_Проект Договора</w:t>
      </w:r>
    </w:p>
    <w:p w14:paraId="6D536E10" w14:textId="642A27BA" w:rsidR="003C5D63" w:rsidRDefault="003C5D63" w:rsidP="003C5D63">
      <w:pPr>
        <w:spacing w:after="0"/>
        <w:jc w:val="right"/>
        <w:rPr>
          <w:b/>
        </w:rPr>
      </w:pPr>
    </w:p>
    <w:p w14:paraId="7F30EE78" w14:textId="77777777" w:rsidR="00445F8A" w:rsidRPr="00DD0840" w:rsidRDefault="00445F8A" w:rsidP="00445F8A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>
        <w:rPr>
          <w:b/>
          <w:bCs/>
        </w:rPr>
        <w:t xml:space="preserve">ПРОЕКТ </w:t>
      </w:r>
      <w:r w:rsidRPr="00DD0840">
        <w:rPr>
          <w:b/>
          <w:bCs/>
        </w:rPr>
        <w:t>ДОГОВОР</w:t>
      </w:r>
      <w:r>
        <w:rPr>
          <w:b/>
          <w:bCs/>
        </w:rPr>
        <w:t>А</w:t>
      </w:r>
      <w:r w:rsidRPr="00DD0840">
        <w:rPr>
          <w:b/>
          <w:bCs/>
        </w:rPr>
        <w:t xml:space="preserve"> ПОСТАВКИ № _______________</w:t>
      </w:r>
    </w:p>
    <w:p w14:paraId="13396762" w14:textId="77777777" w:rsidR="00445F8A" w:rsidRPr="00DD0840" w:rsidRDefault="00445F8A" w:rsidP="00445F8A">
      <w:pPr>
        <w:autoSpaceDE w:val="0"/>
        <w:autoSpaceDN w:val="0"/>
        <w:adjustRightInd w:val="0"/>
        <w:rPr>
          <w:b/>
        </w:rPr>
      </w:pPr>
    </w:p>
    <w:p w14:paraId="1C3FE2C3" w14:textId="77777777" w:rsidR="00445F8A" w:rsidRPr="00DD0840" w:rsidRDefault="00445F8A" w:rsidP="00445F8A">
      <w:pPr>
        <w:autoSpaceDE w:val="0"/>
        <w:autoSpaceDN w:val="0"/>
        <w:adjustRightInd w:val="0"/>
        <w:rPr>
          <w:b/>
        </w:rPr>
      </w:pPr>
      <w:r w:rsidRPr="00DD0840">
        <w:rPr>
          <w:b/>
        </w:rPr>
        <w:t xml:space="preserve">г. Йошкар-Ола </w:t>
      </w:r>
      <w:r w:rsidRPr="00DD0840">
        <w:rPr>
          <w:b/>
        </w:rPr>
        <w:tab/>
      </w:r>
      <w:r w:rsidRPr="00DD0840">
        <w:rPr>
          <w:b/>
        </w:rPr>
        <w:tab/>
      </w:r>
      <w:r w:rsidRPr="00DD0840">
        <w:rPr>
          <w:b/>
        </w:rPr>
        <w:tab/>
      </w:r>
      <w:r w:rsidRPr="00DD0840">
        <w:rPr>
          <w:b/>
        </w:rPr>
        <w:tab/>
      </w:r>
      <w:r w:rsidRPr="00DD0840">
        <w:rPr>
          <w:b/>
        </w:rPr>
        <w:tab/>
        <w:t xml:space="preserve">                               «____» ____________ 20</w:t>
      </w:r>
      <w:r>
        <w:rPr>
          <w:b/>
        </w:rPr>
        <w:t>22</w:t>
      </w:r>
      <w:r w:rsidRPr="00DD0840">
        <w:rPr>
          <w:b/>
        </w:rPr>
        <w:t xml:space="preserve"> г.</w:t>
      </w:r>
    </w:p>
    <w:p w14:paraId="59EB033E" w14:textId="77777777" w:rsidR="00445F8A" w:rsidRPr="00DD0840" w:rsidRDefault="00445F8A" w:rsidP="00445F8A">
      <w:pPr>
        <w:autoSpaceDE w:val="0"/>
        <w:autoSpaceDN w:val="0"/>
        <w:adjustRightInd w:val="0"/>
        <w:spacing w:after="0"/>
        <w:ind w:firstLine="540"/>
        <w:rPr>
          <w:b/>
        </w:rPr>
      </w:pPr>
    </w:p>
    <w:p w14:paraId="27E84867" w14:textId="77777777" w:rsidR="00445F8A" w:rsidRDefault="00445F8A" w:rsidP="00445F8A">
      <w:pPr>
        <w:autoSpaceDE w:val="0"/>
        <w:autoSpaceDN w:val="0"/>
        <w:adjustRightInd w:val="0"/>
        <w:spacing w:after="0"/>
        <w:ind w:firstLine="540"/>
      </w:pPr>
      <w:r>
        <w:t>______________, именуемое в дальнейшем «Поставщик», в лице ________________, действующего на основании Устава, с одной стороны, и</w:t>
      </w:r>
    </w:p>
    <w:p w14:paraId="152E59F5" w14:textId="77777777" w:rsidR="00445F8A" w:rsidRPr="00DD0840" w:rsidRDefault="00445F8A" w:rsidP="00445F8A">
      <w:pPr>
        <w:autoSpaceDE w:val="0"/>
        <w:autoSpaceDN w:val="0"/>
        <w:adjustRightInd w:val="0"/>
        <w:spacing w:after="0"/>
        <w:ind w:firstLine="540"/>
      </w:pPr>
      <w:r w:rsidRPr="00DD0840">
        <w:rPr>
          <w:b/>
        </w:rPr>
        <w:t>Акционерное общество «Завод полупроводниковых приборов»</w:t>
      </w:r>
      <w:r>
        <w:rPr>
          <w:b/>
        </w:rPr>
        <w:t xml:space="preserve"> (АО «ЗПП»)</w:t>
      </w:r>
      <w:r w:rsidRPr="00DD0840">
        <w:t xml:space="preserve">, именуемое в дальнейшем «Заказчик», в лице </w:t>
      </w:r>
      <w:r>
        <w:t>г</w:t>
      </w:r>
      <w:r w:rsidRPr="00DD0840">
        <w:t>енерального директора Козлова Петра Ивановича, действующего на</w:t>
      </w:r>
      <w:r>
        <w:t xml:space="preserve"> основании</w:t>
      </w:r>
      <w:r w:rsidRPr="00DD0840">
        <w:t xml:space="preserve"> Устава, с другой стороны, вместе именуемые «Стороны», на основании Протокола №____ от «___» ____________ 202</w:t>
      </w:r>
      <w:r>
        <w:t>2</w:t>
      </w:r>
      <w:r w:rsidRPr="00DD0840">
        <w:t xml:space="preserve"> года, заключили настоящий Договор о нижеследующем:</w:t>
      </w:r>
    </w:p>
    <w:p w14:paraId="2E3DCADF" w14:textId="77777777" w:rsidR="00445F8A" w:rsidRPr="00DD0840" w:rsidRDefault="00445F8A" w:rsidP="00445F8A">
      <w:pPr>
        <w:spacing w:after="0"/>
        <w:ind w:firstLine="540"/>
        <w:jc w:val="center"/>
        <w:rPr>
          <w:b/>
        </w:rPr>
      </w:pPr>
      <w:r w:rsidRPr="00DD0840">
        <w:rPr>
          <w:b/>
        </w:rPr>
        <w:t>1. Определения.</w:t>
      </w:r>
    </w:p>
    <w:p w14:paraId="139C8FB3" w14:textId="77777777" w:rsidR="00445F8A" w:rsidRPr="00DD0840" w:rsidRDefault="00445F8A" w:rsidP="00445F8A">
      <w:pPr>
        <w:spacing w:after="0"/>
        <w:ind w:firstLine="540"/>
      </w:pPr>
      <w:r w:rsidRPr="00DD0840">
        <w:t>В настоящем Договоре применены следующие термины с соответствующими определениями:</w:t>
      </w:r>
    </w:p>
    <w:p w14:paraId="784192D3" w14:textId="77777777" w:rsidR="00445F8A" w:rsidRPr="00DD0840" w:rsidRDefault="00445F8A" w:rsidP="00445F8A">
      <w:pPr>
        <w:autoSpaceDE w:val="0"/>
        <w:autoSpaceDN w:val="0"/>
        <w:adjustRightInd w:val="0"/>
        <w:spacing w:after="0"/>
        <w:ind w:firstLine="540"/>
      </w:pPr>
      <w:r w:rsidRPr="00DD0840">
        <w:rPr>
          <w:b/>
        </w:rPr>
        <w:t xml:space="preserve">«Стороны» </w:t>
      </w:r>
      <w:r w:rsidRPr="00DD0840">
        <w:t>- Заказчик и Поставщик.</w:t>
      </w:r>
    </w:p>
    <w:p w14:paraId="06AAAFD4" w14:textId="77777777" w:rsidR="00445F8A" w:rsidRPr="00DD0840" w:rsidRDefault="00445F8A" w:rsidP="00445F8A">
      <w:pPr>
        <w:autoSpaceDE w:val="0"/>
        <w:autoSpaceDN w:val="0"/>
        <w:adjustRightInd w:val="0"/>
        <w:spacing w:after="0"/>
        <w:ind w:firstLine="540"/>
      </w:pPr>
      <w:r w:rsidRPr="00DD0840">
        <w:rPr>
          <w:b/>
        </w:rPr>
        <w:t>«Договор»</w:t>
      </w:r>
      <w:r w:rsidRPr="00DD0840"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5D27FF34" w14:textId="77777777" w:rsidR="00445F8A" w:rsidRPr="00DD0840" w:rsidRDefault="00445F8A" w:rsidP="00445F8A">
      <w:pPr>
        <w:autoSpaceDE w:val="0"/>
        <w:autoSpaceDN w:val="0"/>
        <w:adjustRightInd w:val="0"/>
        <w:spacing w:after="0"/>
        <w:ind w:firstLine="540"/>
      </w:pPr>
      <w:r w:rsidRPr="00DD0840">
        <w:rPr>
          <w:b/>
        </w:rPr>
        <w:t xml:space="preserve">«Товар» </w:t>
      </w:r>
      <w:r w:rsidRPr="00DD0840">
        <w:t xml:space="preserve">- </w:t>
      </w:r>
      <w:r>
        <w:t>перчатки</w:t>
      </w:r>
      <w:r w:rsidRPr="00DD0840">
        <w:t>, поставляемые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627647A7" w14:textId="77777777" w:rsidR="00445F8A" w:rsidRPr="00DD0840" w:rsidRDefault="00445F8A" w:rsidP="00445F8A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</w:rPr>
      </w:pPr>
      <w:r w:rsidRPr="00DD0840">
        <w:rPr>
          <w:b/>
          <w:bCs/>
        </w:rPr>
        <w:t>2. Предмет Договора.</w:t>
      </w:r>
    </w:p>
    <w:p w14:paraId="6EA7C2BB" w14:textId="77777777" w:rsidR="00445F8A" w:rsidRPr="00DD0840" w:rsidRDefault="00445F8A" w:rsidP="00445F8A">
      <w:pPr>
        <w:spacing w:after="0"/>
        <w:ind w:firstLine="540"/>
      </w:pPr>
      <w:r w:rsidRPr="00DD0840"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14:paraId="34E683CF" w14:textId="77777777" w:rsidR="00445F8A" w:rsidRPr="00DD0840" w:rsidRDefault="00445F8A" w:rsidP="00445F8A">
      <w:pPr>
        <w:spacing w:after="0"/>
        <w:ind w:firstLine="540"/>
      </w:pPr>
      <w:r w:rsidRPr="00DD0840"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14:paraId="0A5B6A0E" w14:textId="77777777" w:rsidR="00445F8A" w:rsidRPr="00DD0840" w:rsidRDefault="00445F8A" w:rsidP="00445F8A">
      <w:pPr>
        <w:spacing w:after="0"/>
        <w:ind w:firstLine="540"/>
      </w:pPr>
      <w:r w:rsidRPr="00DD0840"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700043FF" w14:textId="77777777" w:rsidR="00445F8A" w:rsidRPr="00DD0840" w:rsidRDefault="00445F8A" w:rsidP="00445F8A">
      <w:pPr>
        <w:spacing w:after="0"/>
        <w:ind w:firstLine="540"/>
        <w:jc w:val="center"/>
        <w:rPr>
          <w:b/>
          <w:bCs/>
        </w:rPr>
      </w:pPr>
      <w:r w:rsidRPr="00DD0840">
        <w:rPr>
          <w:b/>
          <w:bCs/>
        </w:rPr>
        <w:t>3. Качество Товара.</w:t>
      </w:r>
    </w:p>
    <w:p w14:paraId="553D6E38" w14:textId="77777777" w:rsidR="00445F8A" w:rsidRPr="00DD0840" w:rsidRDefault="00445F8A" w:rsidP="00445F8A">
      <w:pPr>
        <w:spacing w:after="0"/>
        <w:ind w:firstLine="540"/>
        <w:rPr>
          <w:bCs/>
        </w:rPr>
      </w:pPr>
      <w:r w:rsidRPr="00DD0840">
        <w:rPr>
          <w:bCs/>
        </w:rPr>
        <w:t xml:space="preserve">3.1. Качество поставляемого </w:t>
      </w:r>
      <w:r w:rsidRPr="00DD0840">
        <w:rPr>
          <w:rFonts w:eastAsia="font290"/>
          <w:kern w:val="2"/>
          <w:lang w:eastAsia="ar-SA"/>
        </w:rPr>
        <w:t>Товара</w:t>
      </w:r>
      <w:r w:rsidRPr="00DD0840">
        <w:rPr>
          <w:bCs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30BA396E" w14:textId="77777777" w:rsidR="00445F8A" w:rsidRPr="00DD0840" w:rsidRDefault="00445F8A" w:rsidP="00445F8A">
      <w:pPr>
        <w:spacing w:after="0"/>
        <w:ind w:firstLine="540"/>
        <w:rPr>
          <w:bCs/>
        </w:rPr>
      </w:pPr>
      <w:r w:rsidRPr="00DD0840">
        <w:rPr>
          <w:bCs/>
        </w:rPr>
        <w:t xml:space="preserve">3.2. Поставщик вместе с </w:t>
      </w:r>
      <w:r w:rsidRPr="00DD0840">
        <w:rPr>
          <w:rFonts w:eastAsia="font290"/>
          <w:kern w:val="2"/>
          <w:lang w:eastAsia="ar-SA"/>
        </w:rPr>
        <w:t>Товаром</w:t>
      </w:r>
      <w:r w:rsidRPr="00DD0840">
        <w:rPr>
          <w:bCs/>
        </w:rPr>
        <w:t xml:space="preserve"> предоставляет Заказчику сопроводительные документы, подтверждающие качество, происхождение </w:t>
      </w:r>
      <w:r w:rsidRPr="00DD0840">
        <w:rPr>
          <w:rFonts w:eastAsia="font290"/>
          <w:kern w:val="2"/>
          <w:lang w:eastAsia="ar-SA"/>
        </w:rPr>
        <w:t>Товара,</w:t>
      </w:r>
      <w:r w:rsidRPr="00DD0840">
        <w:rPr>
          <w:bCs/>
        </w:rPr>
        <w:t xml:space="preserve"> и иные необходимые документы.</w:t>
      </w:r>
    </w:p>
    <w:p w14:paraId="7339F7B1" w14:textId="77777777" w:rsidR="00445F8A" w:rsidRPr="00DD0840" w:rsidRDefault="00445F8A" w:rsidP="00445F8A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</w:rPr>
      </w:pPr>
      <w:r w:rsidRPr="00DD0840">
        <w:rPr>
          <w:b/>
          <w:bCs/>
        </w:rPr>
        <w:t>4. Цена Договора и порядок оплаты.</w:t>
      </w:r>
    </w:p>
    <w:p w14:paraId="11E02D20" w14:textId="77777777" w:rsidR="00445F8A" w:rsidRPr="00DD0840" w:rsidRDefault="00445F8A" w:rsidP="00445F8A">
      <w:pPr>
        <w:shd w:val="clear" w:color="auto" w:fill="FFFFFF"/>
        <w:spacing w:after="0"/>
        <w:ind w:firstLine="567"/>
      </w:pPr>
      <w:r w:rsidRPr="00DD0840">
        <w:t xml:space="preserve">4.1. Цена Договора определена на основании заявки Поставщика и составляет </w:t>
      </w:r>
      <w:r>
        <w:t>________</w:t>
      </w:r>
      <w:r w:rsidRPr="000E54CD">
        <w:t xml:space="preserve"> (</w:t>
      </w:r>
      <w:r>
        <w:t>_____</w:t>
      </w:r>
      <w:r w:rsidRPr="000E54CD">
        <w:t xml:space="preserve">) рублей </w:t>
      </w:r>
      <w:r>
        <w:t>_____</w:t>
      </w:r>
      <w:r w:rsidRPr="000E54CD">
        <w:t xml:space="preserve"> копеек, в том числе НДС </w:t>
      </w:r>
      <w:r>
        <w:t>20 % - если применим</w:t>
      </w:r>
      <w:r w:rsidRPr="00DD0840">
        <w:t>, включая стоимость Товара, тары, упаковки, доставку до склада Заказчика, расположенного по адресу: Республика Марий Эл, г. Йошкар-Ола, ул. Суворова, д. 26, транспортные расходы, налоги, сборы и иные обязательные платежи, действующие на территории РФ.</w:t>
      </w:r>
    </w:p>
    <w:p w14:paraId="602FE6C9" w14:textId="77777777" w:rsidR="00445F8A" w:rsidRPr="00DD0840" w:rsidRDefault="00445F8A" w:rsidP="00445F8A">
      <w:pPr>
        <w:shd w:val="clear" w:color="auto" w:fill="FFFFFF"/>
        <w:spacing w:after="0"/>
        <w:ind w:firstLine="567"/>
      </w:pPr>
      <w:r w:rsidRPr="00DD0840"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14:paraId="28B595C5" w14:textId="77777777" w:rsidR="00445F8A" w:rsidRPr="00DD0840" w:rsidRDefault="00445F8A" w:rsidP="00445F8A">
      <w:pPr>
        <w:spacing w:after="0"/>
        <w:ind w:firstLine="540"/>
      </w:pPr>
      <w:r w:rsidRPr="00DD0840">
        <w:t xml:space="preserve">4.2. Заказчик осуществляет 100 % оплату за партию Товара на основании выставленного счета Поставщика в течение </w:t>
      </w:r>
      <w:r>
        <w:t>____</w:t>
      </w:r>
      <w:r w:rsidRPr="00DD0840">
        <w:t xml:space="preserve"> (</w:t>
      </w:r>
      <w:r>
        <w:t>________</w:t>
      </w:r>
      <w:r w:rsidRPr="00DD0840">
        <w:t xml:space="preserve">) календарных дней с момента поставки </w:t>
      </w:r>
      <w:r>
        <w:t>партии Товара на склад</w:t>
      </w:r>
      <w:r w:rsidRPr="00DD0840">
        <w:t xml:space="preserve"> Заказчика.</w:t>
      </w:r>
    </w:p>
    <w:p w14:paraId="593F7DDB" w14:textId="77777777" w:rsidR="00445F8A" w:rsidRPr="00DD0840" w:rsidRDefault="00445F8A" w:rsidP="00445F8A">
      <w:pPr>
        <w:spacing w:after="0"/>
        <w:ind w:firstLine="540"/>
        <w:rPr>
          <w:bCs/>
          <w:iCs/>
        </w:rPr>
      </w:pPr>
      <w:r w:rsidRPr="00DD0840">
        <w:t xml:space="preserve">4.3. Обязательство Заказчика по оплате </w:t>
      </w:r>
      <w:r w:rsidRPr="00DD0840">
        <w:rPr>
          <w:rFonts w:eastAsia="font290"/>
          <w:kern w:val="2"/>
          <w:lang w:eastAsia="ar-SA"/>
        </w:rPr>
        <w:t>Товара</w:t>
      </w:r>
      <w:r w:rsidRPr="00DD0840">
        <w:t xml:space="preserve"> считается исполненным с момента </w:t>
      </w:r>
      <w:r w:rsidRPr="006E6739">
        <w:t>списания денежных средств с расчетного счета Заказчика</w:t>
      </w:r>
      <w:r w:rsidRPr="006E6739">
        <w:rPr>
          <w:bCs/>
          <w:iCs/>
        </w:rPr>
        <w:t>.</w:t>
      </w:r>
    </w:p>
    <w:p w14:paraId="73CC2BD9" w14:textId="77777777" w:rsidR="00445F8A" w:rsidRPr="006E6739" w:rsidRDefault="00445F8A" w:rsidP="00445F8A">
      <w:pPr>
        <w:spacing w:after="0"/>
        <w:ind w:firstLine="540"/>
        <w:jc w:val="center"/>
        <w:rPr>
          <w:b/>
        </w:rPr>
      </w:pPr>
      <w:r w:rsidRPr="006E6739">
        <w:rPr>
          <w:b/>
        </w:rPr>
        <w:t>5. Сроки и условия поставки Товара.</w:t>
      </w:r>
    </w:p>
    <w:p w14:paraId="7ABB163F" w14:textId="2A29461A" w:rsidR="00445F8A" w:rsidRPr="00DD0840" w:rsidRDefault="00445F8A" w:rsidP="00445F8A">
      <w:pPr>
        <w:shd w:val="clear" w:color="auto" w:fill="FFFFFF"/>
        <w:spacing w:after="0"/>
        <w:ind w:firstLine="567"/>
      </w:pPr>
      <w:r w:rsidRPr="006E6739">
        <w:t xml:space="preserve">5.1. Поставка партии Товара осуществляется Поставщиком в течение </w:t>
      </w:r>
      <w:r>
        <w:t xml:space="preserve">10 </w:t>
      </w:r>
      <w:r w:rsidRPr="006E6739">
        <w:t>(</w:t>
      </w:r>
      <w:r>
        <w:t>Десяти</w:t>
      </w:r>
      <w:r w:rsidRPr="006E6739">
        <w:t xml:space="preserve">) </w:t>
      </w:r>
      <w:r w:rsidR="00AF4169">
        <w:rPr>
          <w:rFonts w:eastAsia="Calibri"/>
          <w:lang w:eastAsia="en-US"/>
        </w:rPr>
        <w:t>рабочих</w:t>
      </w:r>
      <w:r w:rsidRPr="006E6739">
        <w:t xml:space="preserve"> дней с момента получения предварительной заявки Заказчика на партию Товара.</w:t>
      </w:r>
      <w:r w:rsidRPr="00DD0840">
        <w:t xml:space="preserve"> Поставка Товара осуществляется партиями, согласно конкретным заявкам Заказчика, по </w:t>
      </w:r>
      <w:r w:rsidRPr="006E6739">
        <w:t>возникновению потребности. В заявке оговаривается наименование Товара, количество Товара</w:t>
      </w:r>
      <w:r w:rsidRPr="00DD0840">
        <w:t xml:space="preserve"> в партии, цена партии, срок поставки. Доставка осуществляется силами и средствами Поставщика до склада Заказчика, расположенного по адресу: Республика Марий Эл, г. Йошкар-Ола, ул. Суворова, д.26.</w:t>
      </w:r>
    </w:p>
    <w:p w14:paraId="765156CF" w14:textId="77777777" w:rsidR="00445F8A" w:rsidRPr="00DD0840" w:rsidRDefault="00445F8A" w:rsidP="00445F8A">
      <w:pPr>
        <w:spacing w:after="0"/>
        <w:ind w:firstLine="540"/>
      </w:pPr>
      <w:r w:rsidRPr="00DD0840"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297C4101" w14:textId="77777777" w:rsidR="00445F8A" w:rsidRPr="00DD0840" w:rsidRDefault="00445F8A" w:rsidP="00445F8A">
      <w:pPr>
        <w:spacing w:after="0"/>
        <w:ind w:firstLine="540"/>
      </w:pPr>
      <w:r w:rsidRPr="00DD0840"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DD0840">
        <w:rPr>
          <w:b/>
        </w:rPr>
        <w:t xml:space="preserve"> </w:t>
      </w:r>
      <w:r w:rsidRPr="00DD0840">
        <w:t>должны передаваться другой Стороне незамедлительно.</w:t>
      </w:r>
    </w:p>
    <w:p w14:paraId="1ED69C4E" w14:textId="77777777" w:rsidR="00445F8A" w:rsidRPr="00DD0840" w:rsidRDefault="00445F8A" w:rsidP="00445F8A">
      <w:pPr>
        <w:spacing w:after="0"/>
        <w:ind w:firstLine="540"/>
        <w:jc w:val="center"/>
        <w:rPr>
          <w:b/>
        </w:rPr>
      </w:pPr>
      <w:r w:rsidRPr="00DD0840">
        <w:rPr>
          <w:b/>
        </w:rPr>
        <w:t>6. Приемка-передача Товара.</w:t>
      </w:r>
    </w:p>
    <w:p w14:paraId="2A37271E" w14:textId="77777777" w:rsidR="00445F8A" w:rsidRPr="00DD0840" w:rsidRDefault="00445F8A" w:rsidP="00445F8A">
      <w:pPr>
        <w:tabs>
          <w:tab w:val="left" w:pos="3060"/>
        </w:tabs>
        <w:spacing w:after="0"/>
        <w:ind w:firstLine="540"/>
      </w:pPr>
      <w:r w:rsidRPr="00DD0840"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5 (Пяти) календарных дней с даты поставки.</w:t>
      </w:r>
    </w:p>
    <w:p w14:paraId="20E46804" w14:textId="77777777" w:rsidR="00445F8A" w:rsidRPr="00DD0840" w:rsidRDefault="00445F8A" w:rsidP="00445F8A">
      <w:pPr>
        <w:tabs>
          <w:tab w:val="left" w:pos="3060"/>
        </w:tabs>
        <w:spacing w:after="0"/>
        <w:ind w:firstLine="540"/>
      </w:pPr>
      <w:r w:rsidRPr="00DD0840"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которой отражает результат е</w:t>
      </w:r>
      <w:r>
        <w:t>го</w:t>
      </w:r>
      <w:r w:rsidRPr="00DD0840">
        <w:t xml:space="preserve"> приемки по количеству, с указанием даты приемки Товара Заказчиком.</w:t>
      </w:r>
    </w:p>
    <w:p w14:paraId="75772B2E" w14:textId="77777777" w:rsidR="00445F8A" w:rsidRPr="00DD0840" w:rsidRDefault="00445F8A" w:rsidP="00445F8A">
      <w:pPr>
        <w:tabs>
          <w:tab w:val="left" w:pos="3060"/>
        </w:tabs>
        <w:spacing w:after="0"/>
        <w:ind w:firstLine="540"/>
      </w:pPr>
      <w:r w:rsidRPr="00DD0840"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14:paraId="77C079B8" w14:textId="77777777" w:rsidR="00445F8A" w:rsidRPr="00DD0840" w:rsidRDefault="00445F8A" w:rsidP="00445F8A">
      <w:pPr>
        <w:tabs>
          <w:tab w:val="left" w:pos="3060"/>
        </w:tabs>
        <w:spacing w:after="0"/>
        <w:ind w:firstLine="540"/>
      </w:pPr>
      <w:r w:rsidRPr="00DD0840"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2E0A8B58" w14:textId="77777777" w:rsidR="00445F8A" w:rsidRPr="00DD0840" w:rsidRDefault="00445F8A" w:rsidP="00445F8A">
      <w:pPr>
        <w:tabs>
          <w:tab w:val="left" w:pos="3060"/>
        </w:tabs>
        <w:spacing w:after="0"/>
        <w:ind w:firstLine="540"/>
      </w:pPr>
      <w:r w:rsidRPr="00DD0840">
        <w:t>Вызов представителя Поставщика обязателен.</w:t>
      </w:r>
    </w:p>
    <w:p w14:paraId="6590806A" w14:textId="77777777" w:rsidR="00445F8A" w:rsidRPr="00DD0840" w:rsidRDefault="00445F8A" w:rsidP="00445F8A">
      <w:pPr>
        <w:tabs>
          <w:tab w:val="left" w:pos="3060"/>
        </w:tabs>
        <w:spacing w:after="0"/>
        <w:ind w:firstLine="540"/>
      </w:pPr>
      <w:r w:rsidRPr="00DD0840"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739B4D5A" w14:textId="77777777" w:rsidR="00445F8A" w:rsidRPr="00DD0840" w:rsidRDefault="00445F8A" w:rsidP="00445F8A">
      <w:pPr>
        <w:tabs>
          <w:tab w:val="left" w:pos="3060"/>
        </w:tabs>
        <w:spacing w:after="0"/>
        <w:ind w:firstLine="540"/>
      </w:pPr>
      <w:r w:rsidRPr="00DD0840"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27F376A6" w14:textId="77777777" w:rsidR="00445F8A" w:rsidRPr="00DD0840" w:rsidRDefault="00445F8A" w:rsidP="00445F8A">
      <w:pPr>
        <w:tabs>
          <w:tab w:val="left" w:pos="3060"/>
        </w:tabs>
        <w:spacing w:after="0"/>
        <w:ind w:firstLine="540"/>
      </w:pPr>
      <w:r w:rsidRPr="00DD0840"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421B8902" w14:textId="77777777" w:rsidR="00445F8A" w:rsidRPr="00DD0840" w:rsidRDefault="00445F8A" w:rsidP="00445F8A">
      <w:pPr>
        <w:tabs>
          <w:tab w:val="left" w:pos="3060"/>
        </w:tabs>
        <w:spacing w:after="0"/>
        <w:ind w:firstLine="540"/>
      </w:pPr>
      <w:r w:rsidRPr="00DD0840">
        <w:t>6.8. Заказчик обязуется в течение 10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3563EF3D" w14:textId="77777777" w:rsidR="00445F8A" w:rsidRPr="00DD0840" w:rsidRDefault="00445F8A" w:rsidP="00445F8A">
      <w:pPr>
        <w:spacing w:after="0"/>
        <w:ind w:firstLine="540"/>
        <w:jc w:val="center"/>
        <w:rPr>
          <w:b/>
        </w:rPr>
      </w:pPr>
      <w:r w:rsidRPr="00DD0840">
        <w:rPr>
          <w:b/>
        </w:rPr>
        <w:t>7. Переход права собственности на Товар.</w:t>
      </w:r>
    </w:p>
    <w:p w14:paraId="55DDC502" w14:textId="77777777" w:rsidR="00445F8A" w:rsidRPr="00DD0840" w:rsidRDefault="00445F8A" w:rsidP="00445F8A">
      <w:pPr>
        <w:spacing w:after="0"/>
        <w:ind w:firstLine="540"/>
      </w:pPr>
      <w:r w:rsidRPr="00DD0840">
        <w:t>7.1. Стороны Договора определили, что право собственности на Товар переходит к Заказчику с момента подписания накладной Заказчиком.</w:t>
      </w:r>
    </w:p>
    <w:p w14:paraId="37DBD35D" w14:textId="77777777" w:rsidR="00445F8A" w:rsidRPr="00DD0840" w:rsidRDefault="00445F8A" w:rsidP="00445F8A">
      <w:pPr>
        <w:spacing w:after="0"/>
        <w:ind w:firstLine="540"/>
        <w:rPr>
          <w:b/>
          <w:bCs/>
          <w:iCs/>
          <w:color w:val="000000"/>
        </w:rPr>
      </w:pPr>
      <w:r w:rsidRPr="00DD0840">
        <w:t xml:space="preserve">7.2. Риск случайной гибели или повреждения Товара переходит на Заказчика с момента подписания накладной в соответствии с п. </w:t>
      </w:r>
      <w:r>
        <w:t>6</w:t>
      </w:r>
      <w:r w:rsidRPr="00DD0840">
        <w:t xml:space="preserve">.3. настоящего Договора независимо от перехода права собственности. </w:t>
      </w:r>
    </w:p>
    <w:p w14:paraId="0748775F" w14:textId="77777777" w:rsidR="00445F8A" w:rsidRPr="00DD0840" w:rsidRDefault="00445F8A" w:rsidP="00445F8A">
      <w:pPr>
        <w:spacing w:after="0"/>
        <w:ind w:firstLine="540"/>
        <w:jc w:val="center"/>
      </w:pPr>
      <w:r w:rsidRPr="00DD0840">
        <w:rPr>
          <w:b/>
          <w:bCs/>
          <w:iCs/>
          <w:color w:val="000000"/>
        </w:rPr>
        <w:t>8. Ответственность Сторон.</w:t>
      </w:r>
    </w:p>
    <w:p w14:paraId="02183029" w14:textId="77777777" w:rsidR="00445F8A" w:rsidRPr="00DD0840" w:rsidRDefault="00445F8A" w:rsidP="00445F8A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DD0840">
        <w:rPr>
          <w:bCs/>
          <w:iCs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74FC54A8" w14:textId="77777777" w:rsidR="00445F8A" w:rsidRPr="00DD0840" w:rsidRDefault="00445F8A" w:rsidP="00445F8A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DD0840">
        <w:rPr>
          <w:bCs/>
          <w:iCs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0F48A0FB" w14:textId="77777777" w:rsidR="00445F8A" w:rsidRPr="00DD0840" w:rsidRDefault="00445F8A" w:rsidP="00445F8A">
      <w:pPr>
        <w:autoSpaceDE w:val="0"/>
        <w:autoSpaceDN w:val="0"/>
        <w:adjustRightInd w:val="0"/>
        <w:spacing w:after="0"/>
        <w:ind w:firstLine="540"/>
      </w:pPr>
      <w:r w:rsidRPr="00DD0840">
        <w:rPr>
          <w:bCs/>
          <w:iCs/>
        </w:rPr>
        <w:t xml:space="preserve">8.3. Пеня </w:t>
      </w:r>
      <w:r w:rsidRPr="00DD0840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0,3 % от неисполненной части обязательства цены каждый день просрочки.</w:t>
      </w:r>
    </w:p>
    <w:p w14:paraId="70546F9C" w14:textId="77777777" w:rsidR="00445F8A" w:rsidRPr="00DD0840" w:rsidRDefault="00445F8A" w:rsidP="00445F8A">
      <w:pPr>
        <w:autoSpaceDE w:val="0"/>
        <w:autoSpaceDN w:val="0"/>
        <w:adjustRightInd w:val="0"/>
        <w:spacing w:after="0"/>
        <w:ind w:firstLine="540"/>
      </w:pPr>
      <w:r w:rsidRPr="00DD0840"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</w:t>
      </w:r>
      <w:r w:rsidRPr="00DD0840">
        <w:lastRenderedPageBreak/>
        <w:t>Размер штрафа устанавливается Договором в виде фиксированной суммы в размере 5 (Пять) процентов от цены Договора.</w:t>
      </w:r>
    </w:p>
    <w:p w14:paraId="724A96E0" w14:textId="77777777" w:rsidR="00445F8A" w:rsidRPr="00DD0840" w:rsidRDefault="00445F8A" w:rsidP="00445F8A">
      <w:pPr>
        <w:spacing w:after="0"/>
        <w:ind w:firstLine="540"/>
      </w:pPr>
      <w:r w:rsidRPr="00DD0840"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328AFC19" w14:textId="77777777" w:rsidR="00445F8A" w:rsidRPr="00DD0840" w:rsidRDefault="00445F8A" w:rsidP="00445F8A">
      <w:pPr>
        <w:spacing w:after="0"/>
        <w:ind w:firstLine="540"/>
        <w:rPr>
          <w:bCs/>
          <w:iCs/>
        </w:rPr>
      </w:pPr>
      <w:r w:rsidRPr="00DD0840">
        <w:t xml:space="preserve">8.6. </w:t>
      </w:r>
      <w:r w:rsidRPr="00DD0840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18F61424" w14:textId="77777777" w:rsidR="00445F8A" w:rsidRPr="00DD0840" w:rsidRDefault="00445F8A" w:rsidP="00445F8A">
      <w:pPr>
        <w:spacing w:after="0"/>
        <w:ind w:firstLine="540"/>
        <w:rPr>
          <w:bCs/>
          <w:iCs/>
        </w:rPr>
      </w:pPr>
      <w:r w:rsidRPr="00DD0840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336F6060" w14:textId="77777777" w:rsidR="00445F8A" w:rsidRPr="00DD0840" w:rsidRDefault="00445F8A" w:rsidP="00445F8A">
      <w:pPr>
        <w:spacing w:after="0"/>
        <w:ind w:firstLine="540"/>
        <w:jc w:val="center"/>
        <w:rPr>
          <w:b/>
        </w:rPr>
      </w:pPr>
      <w:r w:rsidRPr="00DD0840">
        <w:rPr>
          <w:b/>
        </w:rPr>
        <w:t>9. Обстоятельства непреодолимой силы.</w:t>
      </w:r>
    </w:p>
    <w:p w14:paraId="52D11EA9" w14:textId="77777777" w:rsidR="00445F8A" w:rsidRPr="00DD0840" w:rsidRDefault="00445F8A" w:rsidP="00445F8A">
      <w:pPr>
        <w:spacing w:after="0"/>
        <w:ind w:firstLine="540"/>
      </w:pPr>
      <w:r w:rsidRPr="00DD0840"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3B9226CA" w14:textId="77777777" w:rsidR="00445F8A" w:rsidRPr="00DD0840" w:rsidRDefault="00445F8A" w:rsidP="00445F8A">
      <w:pPr>
        <w:spacing w:after="0"/>
        <w:ind w:firstLine="540"/>
        <w:rPr>
          <w:bCs/>
          <w:iCs/>
        </w:rPr>
      </w:pPr>
      <w:r w:rsidRPr="00DD0840"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70E6F4B6" w14:textId="77777777" w:rsidR="00445F8A" w:rsidRPr="00DD0840" w:rsidRDefault="00445F8A" w:rsidP="00445F8A">
      <w:pPr>
        <w:spacing w:after="0"/>
        <w:ind w:firstLine="540"/>
      </w:pPr>
      <w:r w:rsidRPr="00DD0840">
        <w:t>Факты, изложенные в уведомлении, должны</w:t>
      </w:r>
      <w:r w:rsidRPr="00DD0840"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DD0840"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6746E872" w14:textId="77777777" w:rsidR="00445F8A" w:rsidRPr="00DD0840" w:rsidRDefault="00445F8A" w:rsidP="00445F8A">
      <w:pPr>
        <w:spacing w:after="0"/>
        <w:ind w:firstLine="540"/>
      </w:pPr>
      <w:r w:rsidRPr="00DD0840"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265040D9" w14:textId="77777777" w:rsidR="00445F8A" w:rsidRPr="00DD0840" w:rsidRDefault="00445F8A" w:rsidP="00445F8A">
      <w:pPr>
        <w:spacing w:after="0"/>
        <w:ind w:firstLine="540"/>
        <w:jc w:val="center"/>
        <w:rPr>
          <w:b/>
        </w:rPr>
      </w:pPr>
      <w:r w:rsidRPr="00DD0840">
        <w:rPr>
          <w:b/>
        </w:rPr>
        <w:t>10. Порядок разрешения споров.</w:t>
      </w:r>
    </w:p>
    <w:p w14:paraId="6FD479BB" w14:textId="77777777" w:rsidR="00445F8A" w:rsidRPr="00DD0840" w:rsidRDefault="00445F8A" w:rsidP="00445F8A">
      <w:pPr>
        <w:spacing w:after="0"/>
        <w:ind w:firstLine="540"/>
      </w:pPr>
      <w:r w:rsidRPr="00DD0840"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454EDDEA" w14:textId="77777777" w:rsidR="00445F8A" w:rsidRPr="00DD0840" w:rsidRDefault="00445F8A" w:rsidP="00445F8A">
      <w:pPr>
        <w:spacing w:after="0"/>
        <w:ind w:firstLine="540"/>
      </w:pPr>
      <w:r w:rsidRPr="00DD0840">
        <w:t>10.2. До передачи спора на разрешение суда Сторонами должен быть соблюден претензионный порядок его урегулирования.</w:t>
      </w:r>
    </w:p>
    <w:p w14:paraId="7DA431E5" w14:textId="77777777" w:rsidR="00445F8A" w:rsidRPr="00DD0840" w:rsidRDefault="00445F8A" w:rsidP="00445F8A">
      <w:pPr>
        <w:spacing w:after="0"/>
        <w:ind w:firstLine="540"/>
      </w:pPr>
      <w:r w:rsidRPr="00DD0840"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1F1B20DE" w14:textId="77777777" w:rsidR="00445F8A" w:rsidRPr="00DD0840" w:rsidRDefault="00445F8A" w:rsidP="00445F8A">
      <w:pPr>
        <w:spacing w:after="0"/>
        <w:ind w:firstLine="540"/>
      </w:pPr>
      <w:r w:rsidRPr="00DD0840"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14:paraId="6EC8B618" w14:textId="77777777" w:rsidR="00445F8A" w:rsidRPr="00DD0840" w:rsidRDefault="00445F8A" w:rsidP="00445F8A">
      <w:pPr>
        <w:spacing w:after="0"/>
        <w:ind w:firstLine="540"/>
      </w:pPr>
      <w:r w:rsidRPr="00DD0840">
        <w:t>10.5. Ответ на претензию направляется по факсу, либо заказным письмом.</w:t>
      </w:r>
    </w:p>
    <w:p w14:paraId="24FEA192" w14:textId="77777777" w:rsidR="00445F8A" w:rsidRPr="00DD0840" w:rsidRDefault="00445F8A" w:rsidP="00445F8A">
      <w:pPr>
        <w:spacing w:after="0"/>
        <w:ind w:firstLine="540"/>
        <w:jc w:val="center"/>
        <w:rPr>
          <w:b/>
        </w:rPr>
      </w:pPr>
      <w:r w:rsidRPr="00DD0840">
        <w:rPr>
          <w:b/>
        </w:rPr>
        <w:t>11. Срок действия Договора.</w:t>
      </w:r>
    </w:p>
    <w:p w14:paraId="5789126A" w14:textId="77777777" w:rsidR="00445F8A" w:rsidRPr="00DD0840" w:rsidRDefault="00445F8A" w:rsidP="00445F8A">
      <w:pPr>
        <w:spacing w:after="0"/>
        <w:ind w:firstLine="540"/>
      </w:pPr>
      <w:r w:rsidRPr="00DD0840">
        <w:t>11.1. Настоящий Договор вступает в силу с момента его подписания обеими Сторонами и действует до 31 декабря 202</w:t>
      </w:r>
      <w:r>
        <w:t>2</w:t>
      </w:r>
      <w:r w:rsidRPr="00DD0840">
        <w:t xml:space="preserve"> года.</w:t>
      </w:r>
    </w:p>
    <w:p w14:paraId="40944513" w14:textId="77777777" w:rsidR="00445F8A" w:rsidRPr="00DD0840" w:rsidRDefault="00445F8A" w:rsidP="00445F8A">
      <w:pPr>
        <w:spacing w:after="0"/>
        <w:ind w:firstLine="540"/>
        <w:jc w:val="center"/>
        <w:rPr>
          <w:b/>
        </w:rPr>
      </w:pPr>
      <w:r w:rsidRPr="00DD0840">
        <w:rPr>
          <w:b/>
        </w:rPr>
        <w:t>12. Конфиденциальность.</w:t>
      </w:r>
    </w:p>
    <w:p w14:paraId="132AB835" w14:textId="77777777" w:rsidR="00445F8A" w:rsidRPr="00DD0840" w:rsidRDefault="00445F8A" w:rsidP="00445F8A">
      <w:pPr>
        <w:spacing w:after="0"/>
        <w:ind w:firstLine="540"/>
      </w:pPr>
      <w:r w:rsidRPr="00DD0840"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68E9759C" w14:textId="77777777" w:rsidR="00445F8A" w:rsidRPr="00DD0840" w:rsidRDefault="00445F8A" w:rsidP="00445F8A">
      <w:pPr>
        <w:spacing w:after="0"/>
        <w:ind w:firstLine="540"/>
      </w:pPr>
      <w:r w:rsidRPr="00DD0840"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5F51CFE4" w14:textId="77777777" w:rsidR="00445F8A" w:rsidRPr="00DD0840" w:rsidRDefault="00445F8A" w:rsidP="00445F8A">
      <w:pPr>
        <w:spacing w:after="0"/>
        <w:ind w:firstLine="540"/>
      </w:pPr>
      <w:r w:rsidRPr="00DD0840">
        <w:t xml:space="preserve"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</w:t>
      </w:r>
      <w:r w:rsidRPr="00DD0840">
        <w:lastRenderedPageBreak/>
        <w:t>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60A13F15" w14:textId="77777777" w:rsidR="00445F8A" w:rsidRPr="00DD0840" w:rsidRDefault="00445F8A" w:rsidP="00445F8A">
      <w:pPr>
        <w:spacing w:after="0"/>
        <w:jc w:val="center"/>
        <w:rPr>
          <w:b/>
        </w:rPr>
      </w:pPr>
      <w:r w:rsidRPr="00DD0840">
        <w:rPr>
          <w:b/>
          <w:shd w:val="clear" w:color="auto" w:fill="FFFFFF"/>
        </w:rPr>
        <w:t>13. Антикоррупционная оговорка.</w:t>
      </w:r>
    </w:p>
    <w:p w14:paraId="24FDFFFE" w14:textId="77777777" w:rsidR="00445F8A" w:rsidRPr="00DD0840" w:rsidRDefault="00445F8A" w:rsidP="00445F8A">
      <w:pPr>
        <w:spacing w:after="0"/>
        <w:ind w:firstLine="567"/>
      </w:pPr>
      <w:r w:rsidRPr="00DD0840">
        <w:rPr>
          <w:shd w:val="clear" w:color="auto" w:fill="FFFFFF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3F527450" w14:textId="77777777" w:rsidR="00445F8A" w:rsidRPr="00DD0840" w:rsidRDefault="00445F8A" w:rsidP="00445F8A">
      <w:pPr>
        <w:spacing w:after="0"/>
        <w:ind w:firstLine="567"/>
        <w:rPr>
          <w:shd w:val="clear" w:color="auto" w:fill="FFFFFF"/>
        </w:rPr>
      </w:pPr>
      <w:r w:rsidRPr="00DD0840">
        <w:rPr>
          <w:shd w:val="clear" w:color="auto" w:fill="FFFFFF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5944EE03" w14:textId="77777777" w:rsidR="00445F8A" w:rsidRPr="00DD0840" w:rsidRDefault="00445F8A" w:rsidP="00445F8A">
      <w:pPr>
        <w:spacing w:after="0"/>
        <w:jc w:val="center"/>
        <w:rPr>
          <w:b/>
          <w:bCs/>
          <w:iCs/>
        </w:rPr>
      </w:pPr>
      <w:r w:rsidRPr="00DD0840">
        <w:rPr>
          <w:b/>
          <w:bCs/>
          <w:iCs/>
        </w:rPr>
        <w:t>14. Порядок изменения и расторжения Договора.</w:t>
      </w:r>
    </w:p>
    <w:p w14:paraId="446BD7D5" w14:textId="77777777" w:rsidR="00445F8A" w:rsidRPr="00DD0840" w:rsidRDefault="00445F8A" w:rsidP="00445F8A">
      <w:pPr>
        <w:spacing w:after="0"/>
        <w:ind w:firstLine="540"/>
      </w:pPr>
      <w:r w:rsidRPr="00DD0840">
        <w:rPr>
          <w:bCs/>
          <w:iCs/>
        </w:rPr>
        <w:t xml:space="preserve">14.1. </w:t>
      </w:r>
      <w:r w:rsidRPr="00DD0840">
        <w:t>Настоящий Договор может быть расторгнут в случаях, предусмотренных действующим законодательством РФ.</w:t>
      </w:r>
    </w:p>
    <w:p w14:paraId="7843F20C" w14:textId="77777777" w:rsidR="00445F8A" w:rsidRPr="00DD0840" w:rsidRDefault="00445F8A" w:rsidP="00445F8A">
      <w:pPr>
        <w:spacing w:after="0"/>
        <w:ind w:firstLine="540"/>
      </w:pPr>
      <w:r w:rsidRPr="00DD0840"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61A9B73C" w14:textId="77777777" w:rsidR="00445F8A" w:rsidRPr="00DD0840" w:rsidRDefault="00445F8A" w:rsidP="00445F8A">
      <w:pPr>
        <w:spacing w:after="0"/>
        <w:ind w:firstLine="540"/>
      </w:pPr>
      <w:r w:rsidRPr="00DD0840"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46E762D2" w14:textId="77777777" w:rsidR="00445F8A" w:rsidRPr="00DD0840" w:rsidRDefault="00445F8A" w:rsidP="00445F8A">
      <w:pPr>
        <w:spacing w:after="0"/>
        <w:ind w:firstLine="540"/>
      </w:pPr>
      <w:r>
        <w:t>14</w:t>
      </w:r>
      <w:r w:rsidRPr="00DD0840">
        <w:t>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35C6ECF4" w14:textId="77777777" w:rsidR="00445F8A" w:rsidRPr="00DD0840" w:rsidRDefault="00445F8A" w:rsidP="00445F8A">
      <w:pPr>
        <w:spacing w:after="0"/>
        <w:ind w:firstLine="540"/>
      </w:pPr>
      <w:r w:rsidRPr="00DD0840"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2B7D1E3D" w14:textId="77777777" w:rsidR="00445F8A" w:rsidRPr="00DD0840" w:rsidRDefault="00445F8A" w:rsidP="00445F8A">
      <w:pPr>
        <w:spacing w:after="0"/>
        <w:ind w:firstLine="540"/>
      </w:pPr>
      <w:r w:rsidRPr="00DD0840"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79FDDC94" w14:textId="77777777" w:rsidR="00445F8A" w:rsidRPr="00DD0840" w:rsidRDefault="00445F8A" w:rsidP="00445F8A">
      <w:pPr>
        <w:spacing w:after="0"/>
        <w:ind w:firstLine="540"/>
      </w:pPr>
      <w:r w:rsidRPr="00DD0840"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1B04127A" w14:textId="77777777" w:rsidR="00445F8A" w:rsidRPr="00DD0840" w:rsidRDefault="00445F8A" w:rsidP="00445F8A">
      <w:pPr>
        <w:spacing w:after="0"/>
        <w:ind w:firstLine="540"/>
      </w:pPr>
      <w:r w:rsidRPr="00DD0840"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06459DC7" w14:textId="77777777" w:rsidR="00445F8A" w:rsidRPr="00DD0840" w:rsidRDefault="00445F8A" w:rsidP="00445F8A">
      <w:pPr>
        <w:spacing w:after="0"/>
        <w:ind w:firstLine="567"/>
      </w:pPr>
      <w:r w:rsidRPr="00DD0840"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37C28B66" w14:textId="77777777" w:rsidR="00445F8A" w:rsidRPr="00DD0840" w:rsidRDefault="00445F8A" w:rsidP="00445F8A">
      <w:pPr>
        <w:spacing w:after="0"/>
        <w:ind w:firstLine="567"/>
      </w:pPr>
      <w:r w:rsidRPr="00DD0840"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3D6A930F" w14:textId="77777777" w:rsidR="00445F8A" w:rsidRPr="00DD0840" w:rsidRDefault="00445F8A" w:rsidP="00445F8A">
      <w:pPr>
        <w:spacing w:after="0"/>
        <w:ind w:firstLine="567"/>
      </w:pPr>
      <w:r w:rsidRPr="00DD0840"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3C987978" w14:textId="77777777" w:rsidR="00445F8A" w:rsidRDefault="00445F8A" w:rsidP="00445F8A">
      <w:pPr>
        <w:spacing w:after="0"/>
        <w:ind w:firstLine="540"/>
      </w:pPr>
      <w:r w:rsidRPr="00DD0840"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4078D453" w14:textId="77777777" w:rsidR="00445F8A" w:rsidRPr="00DD0840" w:rsidRDefault="00445F8A" w:rsidP="00445F8A">
      <w:pPr>
        <w:spacing w:after="0"/>
        <w:ind w:firstLine="540"/>
        <w:jc w:val="center"/>
        <w:rPr>
          <w:b/>
        </w:rPr>
      </w:pPr>
      <w:r w:rsidRPr="00DD0840">
        <w:rPr>
          <w:b/>
        </w:rPr>
        <w:t>15. Заключительные положения.</w:t>
      </w:r>
    </w:p>
    <w:p w14:paraId="767644EC" w14:textId="77777777" w:rsidR="00445F8A" w:rsidRPr="00DD0840" w:rsidRDefault="00445F8A" w:rsidP="00445F8A">
      <w:pPr>
        <w:spacing w:after="0"/>
        <w:ind w:firstLine="540"/>
      </w:pPr>
      <w:r w:rsidRPr="00DD0840"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323F0A98" w14:textId="77777777" w:rsidR="00445F8A" w:rsidRPr="00DD0840" w:rsidRDefault="00445F8A" w:rsidP="00445F8A">
      <w:pPr>
        <w:spacing w:after="0"/>
        <w:ind w:firstLine="540"/>
      </w:pPr>
      <w:r w:rsidRPr="00DD0840">
        <w:t>15.2. Под письменной формой Стороны для целей настоящего Договора понимают</w:t>
      </w:r>
      <w:r>
        <w:t>,</w:t>
      </w:r>
      <w:r w:rsidRPr="00DD0840"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3786429C" w14:textId="77777777" w:rsidR="00445F8A" w:rsidRPr="00DD0840" w:rsidRDefault="00445F8A" w:rsidP="00445F8A">
      <w:pPr>
        <w:spacing w:after="0"/>
        <w:ind w:firstLine="540"/>
      </w:pPr>
      <w:r w:rsidRPr="00DD0840"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34B628E6" w14:textId="77777777" w:rsidR="00445F8A" w:rsidRPr="00DD0840" w:rsidRDefault="00445F8A" w:rsidP="00445F8A">
      <w:pPr>
        <w:spacing w:after="0"/>
        <w:ind w:firstLine="540"/>
      </w:pPr>
      <w:r w:rsidRPr="00DD0840"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14:paraId="4B4BCB4F" w14:textId="77777777" w:rsidR="00445F8A" w:rsidRPr="00DD0840" w:rsidRDefault="00445F8A" w:rsidP="00445F8A">
      <w:pPr>
        <w:spacing w:after="0"/>
        <w:ind w:firstLine="540"/>
      </w:pPr>
      <w:r w:rsidRPr="00DD0840">
        <w:lastRenderedPageBreak/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35C361AD" w14:textId="77777777" w:rsidR="00445F8A" w:rsidRPr="00DD0840" w:rsidRDefault="00445F8A" w:rsidP="00445F8A">
      <w:pPr>
        <w:spacing w:after="0"/>
        <w:ind w:firstLine="540"/>
      </w:pPr>
      <w:r w:rsidRPr="00DD0840"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23870ABB" w14:textId="77777777" w:rsidR="00445F8A" w:rsidRPr="00DD0840" w:rsidRDefault="00445F8A" w:rsidP="00445F8A">
      <w:pPr>
        <w:spacing w:after="0"/>
        <w:ind w:firstLine="540"/>
      </w:pPr>
      <w:r w:rsidRPr="00DD0840"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0EB37C75" w14:textId="77777777" w:rsidR="00445F8A" w:rsidRPr="00DD0840" w:rsidRDefault="00445F8A" w:rsidP="00445F8A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  <w:r w:rsidRPr="00DD0840">
        <w:rPr>
          <w:b/>
          <w:bCs/>
          <w:iCs/>
        </w:rPr>
        <w:t>16. Приложения к настоящему Договору.</w:t>
      </w:r>
    </w:p>
    <w:p w14:paraId="16BA43C9" w14:textId="77777777" w:rsidR="00445F8A" w:rsidRPr="00DD0840" w:rsidRDefault="00445F8A" w:rsidP="00445F8A">
      <w:pPr>
        <w:spacing w:after="0"/>
        <w:ind w:left="540" w:firstLine="27"/>
      </w:pPr>
      <w:r w:rsidRPr="00DD0840">
        <w:t>Следующие Приложения являются неотъемлемой частью настоящего Договора:</w:t>
      </w:r>
    </w:p>
    <w:p w14:paraId="02C7411A" w14:textId="77777777" w:rsidR="00445F8A" w:rsidRPr="00DD0840" w:rsidRDefault="00445F8A" w:rsidP="00F44FD3">
      <w:pPr>
        <w:numPr>
          <w:ilvl w:val="0"/>
          <w:numId w:val="1"/>
        </w:numPr>
        <w:spacing w:after="0"/>
        <w:rPr>
          <w:bCs/>
          <w:iCs/>
        </w:rPr>
      </w:pPr>
      <w:r w:rsidRPr="00DD0840">
        <w:rPr>
          <w:bCs/>
          <w:iCs/>
        </w:rPr>
        <w:t>Спецификация (Приложение №1).</w:t>
      </w:r>
    </w:p>
    <w:p w14:paraId="31193612" w14:textId="77777777" w:rsidR="00445F8A" w:rsidRPr="00DD0840" w:rsidRDefault="00445F8A" w:rsidP="00F44FD3">
      <w:pPr>
        <w:numPr>
          <w:ilvl w:val="0"/>
          <w:numId w:val="1"/>
        </w:numPr>
        <w:spacing w:after="0"/>
        <w:rPr>
          <w:bCs/>
          <w:iCs/>
        </w:rPr>
      </w:pPr>
      <w:r w:rsidRPr="00DD0840">
        <w:rPr>
          <w:bCs/>
          <w:iCs/>
        </w:rPr>
        <w:t>Форма заявки (Приложение № 2)</w:t>
      </w:r>
    </w:p>
    <w:p w14:paraId="2F3C3027" w14:textId="77777777" w:rsidR="00445F8A" w:rsidRPr="00DD0840" w:rsidRDefault="00445F8A" w:rsidP="00445F8A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  <w:r w:rsidRPr="00DD0840">
        <w:rPr>
          <w:b/>
          <w:bCs/>
          <w:iCs/>
        </w:rPr>
        <w:t>17.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351"/>
        <w:gridCol w:w="107"/>
      </w:tblGrid>
      <w:tr w:rsidR="00445F8A" w:rsidRPr="004758B6" w14:paraId="2FD67108" w14:textId="77777777" w:rsidTr="00A0401B">
        <w:trPr>
          <w:gridAfter w:val="1"/>
          <w:wAfter w:w="107" w:type="dxa"/>
        </w:trPr>
        <w:tc>
          <w:tcPr>
            <w:tcW w:w="4928" w:type="dxa"/>
            <w:hideMark/>
          </w:tcPr>
          <w:p w14:paraId="331009F5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4758B6">
              <w:rPr>
                <w:b/>
                <w:bCs/>
                <w:iCs/>
              </w:rPr>
              <w:t>Заказчик</w:t>
            </w:r>
          </w:p>
          <w:p w14:paraId="095AC1EA" w14:textId="77777777" w:rsidR="00445F8A" w:rsidRPr="004758B6" w:rsidRDefault="00445F8A" w:rsidP="00A0401B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4758B6">
              <w:rPr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79CDF38A" w14:textId="77777777" w:rsidR="00445F8A" w:rsidRPr="004758B6" w:rsidRDefault="00445F8A" w:rsidP="00A0401B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4758B6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6D04E48C" w14:textId="77777777" w:rsidR="00445F8A" w:rsidRPr="004758B6" w:rsidRDefault="00445F8A" w:rsidP="00A0401B">
            <w:pPr>
              <w:spacing w:after="0"/>
              <w:ind w:right="122"/>
              <w:rPr>
                <w:bCs/>
                <w:lang w:eastAsia="ar-SA"/>
              </w:rPr>
            </w:pPr>
            <w:r w:rsidRPr="004758B6">
              <w:rPr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14:paraId="6FC0D2F5" w14:textId="77777777" w:rsidR="00445F8A" w:rsidRPr="004758B6" w:rsidRDefault="00445F8A" w:rsidP="00A0401B">
            <w:pPr>
              <w:spacing w:after="0"/>
              <w:rPr>
                <w:bCs/>
                <w:lang w:eastAsia="ar-SA"/>
              </w:rPr>
            </w:pPr>
            <w:r w:rsidRPr="004758B6">
              <w:rPr>
                <w:bCs/>
                <w:lang w:eastAsia="ar-SA"/>
              </w:rPr>
              <w:t>Тел./факс: (8362)45-70-09/42-13-39</w:t>
            </w:r>
          </w:p>
          <w:p w14:paraId="5369E3D5" w14:textId="77777777" w:rsidR="00445F8A" w:rsidRPr="004758B6" w:rsidRDefault="00445F8A" w:rsidP="00A0401B">
            <w:pPr>
              <w:spacing w:after="0"/>
              <w:rPr>
                <w:bCs/>
                <w:lang w:eastAsia="ar-SA"/>
              </w:rPr>
            </w:pPr>
            <w:r w:rsidRPr="004758B6">
              <w:rPr>
                <w:bCs/>
                <w:lang w:val="pt-BR" w:eastAsia="ar-SA"/>
              </w:rPr>
              <w:t xml:space="preserve">E-mail: </w:t>
            </w:r>
            <w:r w:rsidRPr="004758B6">
              <w:rPr>
                <w:bCs/>
                <w:lang w:val="en-US" w:eastAsia="ar-SA"/>
              </w:rPr>
              <w:t>info</w:t>
            </w:r>
            <w:r w:rsidRPr="004758B6">
              <w:rPr>
                <w:bCs/>
                <w:lang w:eastAsia="ar-SA"/>
              </w:rPr>
              <w:t>@</w:t>
            </w:r>
            <w:r w:rsidRPr="004758B6">
              <w:rPr>
                <w:bCs/>
                <w:lang w:val="en-US" w:eastAsia="ar-SA"/>
              </w:rPr>
              <w:t>zpp</w:t>
            </w:r>
            <w:r w:rsidRPr="004758B6">
              <w:rPr>
                <w:bCs/>
                <w:lang w:eastAsia="ar-SA"/>
              </w:rPr>
              <w:t>12.</w:t>
            </w:r>
            <w:r w:rsidRPr="004758B6">
              <w:rPr>
                <w:bCs/>
                <w:lang w:val="en-US" w:eastAsia="ar-SA"/>
              </w:rPr>
              <w:t>ru</w:t>
            </w:r>
          </w:p>
          <w:p w14:paraId="205652B3" w14:textId="77777777" w:rsidR="00445F8A" w:rsidRPr="004758B6" w:rsidRDefault="00445F8A" w:rsidP="00A0401B">
            <w:pPr>
              <w:spacing w:after="0"/>
              <w:rPr>
                <w:bCs/>
                <w:lang w:eastAsia="ar-SA"/>
              </w:rPr>
            </w:pPr>
            <w:r w:rsidRPr="004758B6">
              <w:rPr>
                <w:bCs/>
                <w:lang w:eastAsia="ar-SA"/>
              </w:rPr>
              <w:t>ИНН/КПП: 1215085052/</w:t>
            </w:r>
            <w:r w:rsidRPr="004758B6">
              <w:t>121501001</w:t>
            </w:r>
          </w:p>
          <w:p w14:paraId="2AAF5B38" w14:textId="77777777" w:rsidR="00445F8A" w:rsidRPr="004758B6" w:rsidRDefault="00445F8A" w:rsidP="00A0401B">
            <w:pPr>
              <w:spacing w:after="0"/>
              <w:rPr>
                <w:bCs/>
                <w:lang w:eastAsia="ar-SA"/>
              </w:rPr>
            </w:pPr>
            <w:r w:rsidRPr="004758B6">
              <w:rPr>
                <w:bCs/>
                <w:lang w:eastAsia="ar-SA"/>
              </w:rPr>
              <w:t>ОКПО: 07593799</w:t>
            </w:r>
          </w:p>
          <w:p w14:paraId="244B440B" w14:textId="77777777" w:rsidR="00445F8A" w:rsidRPr="00DD0840" w:rsidRDefault="00445F8A" w:rsidP="00A0401B">
            <w:pPr>
              <w:spacing w:after="0"/>
              <w:rPr>
                <w:bCs/>
                <w:lang w:eastAsia="ar-SA"/>
              </w:rPr>
            </w:pPr>
            <w:r w:rsidRPr="00DD0840">
              <w:rPr>
                <w:bCs/>
                <w:lang w:eastAsia="ar-SA"/>
              </w:rPr>
              <w:t>Р/с: 40702810003000000499</w:t>
            </w:r>
          </w:p>
          <w:p w14:paraId="767E2585" w14:textId="77777777" w:rsidR="00445F8A" w:rsidRPr="00DD0840" w:rsidRDefault="00445F8A" w:rsidP="00A0401B">
            <w:pPr>
              <w:spacing w:after="0"/>
              <w:rPr>
                <w:bCs/>
                <w:lang w:eastAsia="ar-SA"/>
              </w:rPr>
            </w:pPr>
            <w:r w:rsidRPr="00DD0840">
              <w:rPr>
                <w:bCs/>
                <w:lang w:eastAsia="ar-SA"/>
              </w:rPr>
              <w:t>Банк: в Филиале АО АКБ НОВИКОМБАНК»</w:t>
            </w:r>
          </w:p>
          <w:p w14:paraId="6072631D" w14:textId="77777777" w:rsidR="00445F8A" w:rsidRPr="00DD0840" w:rsidRDefault="00445F8A" w:rsidP="00A0401B">
            <w:pPr>
              <w:spacing w:after="0"/>
              <w:rPr>
                <w:bCs/>
                <w:lang w:eastAsia="ar-SA"/>
              </w:rPr>
            </w:pPr>
            <w:r w:rsidRPr="00DD0840">
              <w:rPr>
                <w:bCs/>
                <w:lang w:eastAsia="ar-SA"/>
              </w:rPr>
              <w:t>в г. Нижний Новгород</w:t>
            </w:r>
          </w:p>
          <w:p w14:paraId="1F513CDC" w14:textId="77777777" w:rsidR="00445F8A" w:rsidRPr="00DD0840" w:rsidRDefault="00445F8A" w:rsidP="00A0401B">
            <w:pPr>
              <w:spacing w:after="0"/>
              <w:rPr>
                <w:bCs/>
                <w:lang w:eastAsia="ar-SA"/>
              </w:rPr>
            </w:pPr>
            <w:r w:rsidRPr="00DD0840">
              <w:rPr>
                <w:bCs/>
                <w:lang w:eastAsia="ar-SA"/>
              </w:rPr>
              <w:t xml:space="preserve">К/с: 30101810300000000863 </w:t>
            </w:r>
          </w:p>
          <w:p w14:paraId="0A9877ED" w14:textId="77777777" w:rsidR="00445F8A" w:rsidRPr="00DD0840" w:rsidRDefault="00445F8A" w:rsidP="00A0401B">
            <w:pPr>
              <w:pStyle w:val="TableContents"/>
              <w:spacing w:line="276" w:lineRule="auto"/>
              <w:rPr>
                <w:rFonts w:eastAsia="Times New Roman" w:cs="Times New Roman"/>
                <w:bCs/>
                <w:kern w:val="0"/>
                <w:lang w:val="ru-RU" w:eastAsia="ar-SA" w:bidi="ar-SA"/>
              </w:rPr>
            </w:pPr>
            <w:r w:rsidRPr="00DD0840">
              <w:rPr>
                <w:rFonts w:eastAsia="Times New Roman" w:cs="Times New Roman"/>
                <w:bCs/>
                <w:kern w:val="0"/>
                <w:lang w:val="ru-RU" w:eastAsia="ar-SA" w:bidi="ar-SA"/>
              </w:rPr>
              <w:t>БИК 042202863</w:t>
            </w:r>
          </w:p>
          <w:p w14:paraId="163D74D3" w14:textId="77777777" w:rsidR="00445F8A" w:rsidRPr="00DD0840" w:rsidRDefault="00445F8A" w:rsidP="00A0401B">
            <w:pPr>
              <w:pStyle w:val="TableContents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5351" w:type="dxa"/>
          </w:tcPr>
          <w:p w14:paraId="4EB77F32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4758B6">
              <w:rPr>
                <w:b/>
                <w:bCs/>
                <w:iCs/>
              </w:rPr>
              <w:t>Поставщик</w:t>
            </w:r>
          </w:p>
          <w:p w14:paraId="70977202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____________________________________</w:t>
            </w:r>
          </w:p>
          <w:p w14:paraId="7CFDB68D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ind w:left="13"/>
              <w:rPr>
                <w:bCs/>
                <w:lang w:eastAsia="ar-SA"/>
              </w:rPr>
            </w:pPr>
            <w:r w:rsidRPr="004758B6">
              <w:rPr>
                <w:bCs/>
                <w:lang w:eastAsia="ar-SA"/>
              </w:rPr>
              <w:t>Юридический адрес:</w:t>
            </w:r>
          </w:p>
          <w:p w14:paraId="2C513AEE" w14:textId="77777777" w:rsidR="00445F8A" w:rsidRDefault="00445F8A" w:rsidP="00A0401B">
            <w:pPr>
              <w:autoSpaceDE w:val="0"/>
              <w:autoSpaceDN w:val="0"/>
              <w:adjustRightInd w:val="0"/>
              <w:spacing w:after="0"/>
              <w:ind w:left="13"/>
              <w:rPr>
                <w:bCs/>
                <w:lang w:eastAsia="ar-SA"/>
              </w:rPr>
            </w:pPr>
            <w:r w:rsidRPr="004758B6">
              <w:rPr>
                <w:bCs/>
                <w:lang w:eastAsia="ar-SA"/>
              </w:rPr>
              <w:t xml:space="preserve">Тел./факс: </w:t>
            </w:r>
          </w:p>
          <w:p w14:paraId="434E921B" w14:textId="77777777" w:rsidR="00445F8A" w:rsidRDefault="00445F8A" w:rsidP="00A0401B">
            <w:pPr>
              <w:autoSpaceDE w:val="0"/>
              <w:autoSpaceDN w:val="0"/>
              <w:adjustRightInd w:val="0"/>
              <w:spacing w:after="0"/>
              <w:ind w:left="13"/>
              <w:rPr>
                <w:bCs/>
                <w:lang w:val="pt-BR" w:eastAsia="ar-SA"/>
              </w:rPr>
            </w:pPr>
            <w:r w:rsidRPr="004758B6">
              <w:rPr>
                <w:bCs/>
                <w:lang w:val="pt-BR" w:eastAsia="ar-SA"/>
              </w:rPr>
              <w:t xml:space="preserve">E-mail: </w:t>
            </w:r>
          </w:p>
          <w:p w14:paraId="3847E0E3" w14:textId="77777777" w:rsidR="00445F8A" w:rsidRDefault="00445F8A" w:rsidP="00A0401B">
            <w:pPr>
              <w:autoSpaceDE w:val="0"/>
              <w:autoSpaceDN w:val="0"/>
              <w:adjustRightInd w:val="0"/>
              <w:spacing w:after="0"/>
              <w:ind w:left="13"/>
              <w:rPr>
                <w:bCs/>
                <w:lang w:eastAsia="ar-SA"/>
              </w:rPr>
            </w:pPr>
            <w:r w:rsidRPr="004758B6">
              <w:rPr>
                <w:bCs/>
                <w:lang w:eastAsia="ar-SA"/>
              </w:rPr>
              <w:t>ИНН/КПП:</w:t>
            </w:r>
          </w:p>
          <w:p w14:paraId="388B3E74" w14:textId="77777777" w:rsidR="00445F8A" w:rsidRDefault="00445F8A" w:rsidP="00A0401B">
            <w:pPr>
              <w:autoSpaceDE w:val="0"/>
              <w:autoSpaceDN w:val="0"/>
              <w:adjustRightInd w:val="0"/>
              <w:spacing w:after="0"/>
              <w:ind w:left="13"/>
              <w:rPr>
                <w:bCs/>
                <w:lang w:eastAsia="ar-SA"/>
              </w:rPr>
            </w:pPr>
            <w:r w:rsidRPr="004758B6">
              <w:rPr>
                <w:bCs/>
                <w:lang w:eastAsia="ar-SA"/>
              </w:rPr>
              <w:t xml:space="preserve">ОГРН: </w:t>
            </w:r>
          </w:p>
          <w:p w14:paraId="50E7C7C0" w14:textId="77777777" w:rsidR="00445F8A" w:rsidRDefault="00445F8A" w:rsidP="00A0401B">
            <w:pPr>
              <w:autoSpaceDE w:val="0"/>
              <w:autoSpaceDN w:val="0"/>
              <w:adjustRightInd w:val="0"/>
              <w:spacing w:after="0"/>
              <w:ind w:left="13"/>
              <w:rPr>
                <w:bCs/>
                <w:lang w:eastAsia="ar-SA"/>
              </w:rPr>
            </w:pPr>
            <w:r w:rsidRPr="004758B6">
              <w:rPr>
                <w:bCs/>
                <w:lang w:eastAsia="ar-SA"/>
              </w:rPr>
              <w:t xml:space="preserve">Р/с: </w:t>
            </w:r>
          </w:p>
          <w:p w14:paraId="66E6E1E5" w14:textId="77777777" w:rsidR="00445F8A" w:rsidRDefault="00445F8A" w:rsidP="00A0401B">
            <w:pPr>
              <w:autoSpaceDE w:val="0"/>
              <w:autoSpaceDN w:val="0"/>
              <w:adjustRightInd w:val="0"/>
              <w:spacing w:after="0"/>
              <w:ind w:left="13"/>
              <w:rPr>
                <w:bCs/>
                <w:lang w:eastAsia="ar-SA"/>
              </w:rPr>
            </w:pPr>
            <w:r w:rsidRPr="004758B6">
              <w:rPr>
                <w:bCs/>
                <w:lang w:eastAsia="ar-SA"/>
              </w:rPr>
              <w:t xml:space="preserve">Банк: </w:t>
            </w:r>
          </w:p>
          <w:p w14:paraId="42750387" w14:textId="77777777" w:rsidR="00445F8A" w:rsidRDefault="00445F8A" w:rsidP="00A0401B">
            <w:pPr>
              <w:autoSpaceDE w:val="0"/>
              <w:autoSpaceDN w:val="0"/>
              <w:adjustRightInd w:val="0"/>
              <w:spacing w:after="0"/>
              <w:ind w:left="13"/>
              <w:rPr>
                <w:bCs/>
                <w:lang w:eastAsia="ar-SA"/>
              </w:rPr>
            </w:pPr>
            <w:r w:rsidRPr="004758B6">
              <w:rPr>
                <w:bCs/>
                <w:lang w:eastAsia="ar-SA"/>
              </w:rPr>
              <w:t xml:space="preserve">К/с: </w:t>
            </w:r>
          </w:p>
          <w:p w14:paraId="1E153D1E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ind w:left="13"/>
              <w:rPr>
                <w:bCs/>
                <w:iCs/>
              </w:rPr>
            </w:pPr>
            <w:r w:rsidRPr="004758B6">
              <w:rPr>
                <w:bCs/>
                <w:lang w:eastAsia="ar-SA"/>
              </w:rPr>
              <w:t xml:space="preserve">БИК: </w:t>
            </w:r>
          </w:p>
        </w:tc>
      </w:tr>
      <w:tr w:rsidR="00445F8A" w:rsidRPr="004758B6" w14:paraId="0EB5851F" w14:textId="77777777" w:rsidTr="00A0401B">
        <w:tc>
          <w:tcPr>
            <w:tcW w:w="4928" w:type="dxa"/>
          </w:tcPr>
          <w:p w14:paraId="50BAFE2C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4758B6">
              <w:rPr>
                <w:b/>
                <w:bCs/>
                <w:iCs/>
              </w:rPr>
              <w:t xml:space="preserve">Генеральный директор </w:t>
            </w:r>
          </w:p>
          <w:p w14:paraId="30B5B5A7" w14:textId="77777777" w:rsidR="00445F8A" w:rsidRPr="004758B6" w:rsidRDefault="00445F8A" w:rsidP="00A0401B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4758B6">
              <w:rPr>
                <w:b/>
                <w:bCs/>
                <w:iCs/>
                <w:lang w:eastAsia="ar-SA"/>
              </w:rPr>
              <w:t>АО «ЗПП»</w:t>
            </w:r>
          </w:p>
          <w:p w14:paraId="46068F13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04ABA9B7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489A94D7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4758B6">
              <w:rPr>
                <w:b/>
                <w:bCs/>
                <w:iCs/>
              </w:rPr>
              <w:t>____________________ П.И. Козлов</w:t>
            </w:r>
            <w:r w:rsidRPr="004758B6">
              <w:t xml:space="preserve"> </w:t>
            </w:r>
          </w:p>
        </w:tc>
        <w:tc>
          <w:tcPr>
            <w:tcW w:w="5458" w:type="dxa"/>
            <w:gridSpan w:val="2"/>
          </w:tcPr>
          <w:p w14:paraId="6D4CE142" w14:textId="77777777" w:rsidR="00445F8A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396A830F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4632A772" w14:textId="77777777" w:rsidR="00445F8A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204EA7D1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0488C9E2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4758B6">
              <w:rPr>
                <w:b/>
                <w:bCs/>
                <w:iCs/>
              </w:rPr>
              <w:t xml:space="preserve">___________________ </w:t>
            </w:r>
            <w:r>
              <w:rPr>
                <w:b/>
                <w:bCs/>
                <w:iCs/>
              </w:rPr>
              <w:t>___________________</w:t>
            </w:r>
          </w:p>
        </w:tc>
      </w:tr>
    </w:tbl>
    <w:p w14:paraId="64C0BB92" w14:textId="77777777" w:rsidR="00445F8A" w:rsidRPr="00DD0840" w:rsidRDefault="00445F8A" w:rsidP="00445F8A"/>
    <w:p w14:paraId="50E8AA8D" w14:textId="77777777" w:rsidR="00445F8A" w:rsidRPr="00DD0840" w:rsidRDefault="00445F8A" w:rsidP="00445F8A">
      <w:pPr>
        <w:spacing w:after="0"/>
        <w:jc w:val="right"/>
      </w:pPr>
      <w:r w:rsidRPr="00DD0840">
        <w:br w:type="page"/>
      </w:r>
      <w:r w:rsidRPr="00DD0840">
        <w:lastRenderedPageBreak/>
        <w:t xml:space="preserve">Приложение № 1 </w:t>
      </w:r>
    </w:p>
    <w:p w14:paraId="08E3CD40" w14:textId="77777777" w:rsidR="00445F8A" w:rsidRPr="00DD0840" w:rsidRDefault="00445F8A" w:rsidP="00445F8A">
      <w:pPr>
        <w:spacing w:after="0"/>
        <w:ind w:right="-31" w:firstLine="567"/>
        <w:jc w:val="right"/>
      </w:pPr>
      <w:r w:rsidRPr="00DD0840">
        <w:t>к Договору поставки №_______________от «___» ___________ 202</w:t>
      </w:r>
      <w:r>
        <w:t>2</w:t>
      </w:r>
      <w:r w:rsidRPr="00DD0840">
        <w:t>г.</w:t>
      </w:r>
    </w:p>
    <w:p w14:paraId="2645C48D" w14:textId="77777777" w:rsidR="00445F8A" w:rsidRPr="00DD0840" w:rsidRDefault="00445F8A" w:rsidP="00445F8A">
      <w:pPr>
        <w:spacing w:after="0"/>
        <w:ind w:right="-31" w:firstLine="567"/>
        <w:jc w:val="center"/>
        <w:rPr>
          <w:b/>
          <w:i/>
        </w:rPr>
      </w:pPr>
    </w:p>
    <w:p w14:paraId="5D9226D1" w14:textId="77777777" w:rsidR="00445F8A" w:rsidRDefault="00445F8A" w:rsidP="00445F8A">
      <w:pPr>
        <w:spacing w:after="0"/>
        <w:ind w:right="-31" w:firstLine="567"/>
        <w:jc w:val="center"/>
        <w:rPr>
          <w:b/>
        </w:rPr>
      </w:pPr>
      <w:r w:rsidRPr="00DD0840">
        <w:rPr>
          <w:b/>
        </w:rPr>
        <w:t>Спецификация</w:t>
      </w:r>
    </w:p>
    <w:p w14:paraId="4AE818B6" w14:textId="77777777" w:rsidR="00445F8A" w:rsidRDefault="00445F8A" w:rsidP="00445F8A">
      <w:pPr>
        <w:spacing w:after="0"/>
        <w:ind w:right="-31" w:firstLine="567"/>
        <w:jc w:val="center"/>
        <w:rPr>
          <w:b/>
        </w:rPr>
      </w:pPr>
    </w:p>
    <w:p w14:paraId="4508D077" w14:textId="77777777" w:rsidR="00445F8A" w:rsidRDefault="00445F8A" w:rsidP="00F44FD3">
      <w:pPr>
        <w:numPr>
          <w:ilvl w:val="0"/>
          <w:numId w:val="11"/>
        </w:numPr>
        <w:spacing w:after="0"/>
        <w:ind w:left="567" w:right="-31" w:hanging="567"/>
        <w:jc w:val="left"/>
        <w:rPr>
          <w:b/>
        </w:rPr>
      </w:pPr>
      <w:r>
        <w:rPr>
          <w:b/>
        </w:rPr>
        <w:t>Наименование, количество и характеристики Товара:</w:t>
      </w:r>
    </w:p>
    <w:p w14:paraId="7E32309B" w14:textId="77777777" w:rsidR="00445F8A" w:rsidRDefault="00445F8A" w:rsidP="00445F8A">
      <w:pPr>
        <w:spacing w:after="0"/>
        <w:ind w:left="360" w:right="-31"/>
        <w:rPr>
          <w:b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4539"/>
        <w:gridCol w:w="1019"/>
        <w:gridCol w:w="770"/>
        <w:gridCol w:w="1404"/>
        <w:gridCol w:w="1939"/>
      </w:tblGrid>
      <w:tr w:rsidR="00445F8A" w:rsidRPr="000D2E10" w14:paraId="521ACCB4" w14:textId="77777777" w:rsidTr="00CD2A81">
        <w:tc>
          <w:tcPr>
            <w:tcW w:w="672" w:type="dxa"/>
            <w:shd w:val="clear" w:color="auto" w:fill="auto"/>
          </w:tcPr>
          <w:p w14:paraId="667FA02B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  <w:r w:rsidRPr="000D2E10">
              <w:rPr>
                <w:b/>
              </w:rPr>
              <w:t>№ п.п.</w:t>
            </w:r>
          </w:p>
        </w:tc>
        <w:tc>
          <w:tcPr>
            <w:tcW w:w="4539" w:type="dxa"/>
            <w:shd w:val="clear" w:color="auto" w:fill="auto"/>
          </w:tcPr>
          <w:p w14:paraId="4930872F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  <w:r w:rsidRPr="000D2E10">
              <w:rPr>
                <w:b/>
              </w:rPr>
              <w:t>Наименование товара</w:t>
            </w:r>
          </w:p>
        </w:tc>
        <w:tc>
          <w:tcPr>
            <w:tcW w:w="1019" w:type="dxa"/>
            <w:shd w:val="clear" w:color="auto" w:fill="auto"/>
          </w:tcPr>
          <w:p w14:paraId="65BEEFB0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  <w:r w:rsidRPr="000D2E10">
              <w:rPr>
                <w:b/>
              </w:rPr>
              <w:t>Ед. измерения</w:t>
            </w:r>
          </w:p>
        </w:tc>
        <w:tc>
          <w:tcPr>
            <w:tcW w:w="770" w:type="dxa"/>
            <w:shd w:val="clear" w:color="auto" w:fill="auto"/>
          </w:tcPr>
          <w:p w14:paraId="68FE1611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  <w:r w:rsidRPr="000D2E10">
              <w:rPr>
                <w:b/>
              </w:rPr>
              <w:t>Кол-во</w:t>
            </w:r>
          </w:p>
        </w:tc>
        <w:tc>
          <w:tcPr>
            <w:tcW w:w="1404" w:type="dxa"/>
            <w:shd w:val="clear" w:color="auto" w:fill="auto"/>
          </w:tcPr>
          <w:p w14:paraId="76A16FED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  <w:r w:rsidRPr="000D2E10">
              <w:rPr>
                <w:b/>
              </w:rPr>
              <w:t>Цена за ед. руб. с НДС*</w:t>
            </w:r>
          </w:p>
        </w:tc>
        <w:tc>
          <w:tcPr>
            <w:tcW w:w="1939" w:type="dxa"/>
            <w:shd w:val="clear" w:color="auto" w:fill="auto"/>
          </w:tcPr>
          <w:p w14:paraId="2A4FCA90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  <w:r w:rsidRPr="000D2E10">
              <w:rPr>
                <w:b/>
              </w:rPr>
              <w:t>Цена товара всего, руб. с НДС*</w:t>
            </w:r>
          </w:p>
        </w:tc>
      </w:tr>
      <w:tr w:rsidR="00445F8A" w:rsidRPr="000D2E10" w14:paraId="320E42C2" w14:textId="77777777" w:rsidTr="00CD2A81">
        <w:tc>
          <w:tcPr>
            <w:tcW w:w="672" w:type="dxa"/>
            <w:shd w:val="clear" w:color="auto" w:fill="auto"/>
          </w:tcPr>
          <w:p w14:paraId="692BFFC9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1.</w:t>
            </w:r>
          </w:p>
        </w:tc>
        <w:tc>
          <w:tcPr>
            <w:tcW w:w="4539" w:type="dxa"/>
            <w:shd w:val="clear" w:color="auto" w:fill="auto"/>
          </w:tcPr>
          <w:p w14:paraId="5800BF86" w14:textId="77777777" w:rsidR="00445F8A" w:rsidRPr="000D2E10" w:rsidRDefault="00445F8A" w:rsidP="00A0401B">
            <w:pPr>
              <w:spacing w:after="0"/>
              <w:ind w:right="-31"/>
              <w:rPr>
                <w:b/>
              </w:rPr>
            </w:pPr>
            <w:r w:rsidRPr="000D2E10">
              <w:t>Перчатки хирургические ГОСТ3-88</w:t>
            </w:r>
          </w:p>
        </w:tc>
        <w:tc>
          <w:tcPr>
            <w:tcW w:w="1019" w:type="dxa"/>
            <w:shd w:val="clear" w:color="auto" w:fill="auto"/>
          </w:tcPr>
          <w:p w14:paraId="2FC05B09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Пара</w:t>
            </w:r>
          </w:p>
        </w:tc>
        <w:tc>
          <w:tcPr>
            <w:tcW w:w="770" w:type="dxa"/>
            <w:shd w:val="clear" w:color="auto" w:fill="auto"/>
          </w:tcPr>
          <w:p w14:paraId="01713C91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4000</w:t>
            </w:r>
          </w:p>
        </w:tc>
        <w:tc>
          <w:tcPr>
            <w:tcW w:w="1404" w:type="dxa"/>
            <w:shd w:val="clear" w:color="auto" w:fill="auto"/>
          </w:tcPr>
          <w:p w14:paraId="702D4769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  <w:tc>
          <w:tcPr>
            <w:tcW w:w="1939" w:type="dxa"/>
            <w:shd w:val="clear" w:color="auto" w:fill="auto"/>
          </w:tcPr>
          <w:p w14:paraId="141984F4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</w:tr>
      <w:tr w:rsidR="00445F8A" w:rsidRPr="000D2E10" w14:paraId="581DF4F2" w14:textId="77777777" w:rsidTr="00CD2A81">
        <w:tc>
          <w:tcPr>
            <w:tcW w:w="672" w:type="dxa"/>
            <w:shd w:val="clear" w:color="auto" w:fill="auto"/>
          </w:tcPr>
          <w:p w14:paraId="6823D634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2.</w:t>
            </w:r>
          </w:p>
        </w:tc>
        <w:tc>
          <w:tcPr>
            <w:tcW w:w="4539" w:type="dxa"/>
            <w:shd w:val="clear" w:color="auto" w:fill="auto"/>
          </w:tcPr>
          <w:p w14:paraId="41DD7EE7" w14:textId="77777777" w:rsidR="00445F8A" w:rsidRPr="000D2E10" w:rsidRDefault="00445F8A" w:rsidP="00A0401B">
            <w:pPr>
              <w:spacing w:after="0"/>
              <w:ind w:right="-31"/>
              <w:rPr>
                <w:b/>
              </w:rPr>
            </w:pPr>
            <w:r w:rsidRPr="000D2E10">
              <w:t>Перчатки нейлоновые черные ГОСТ 12.4.252-2013</w:t>
            </w:r>
          </w:p>
        </w:tc>
        <w:tc>
          <w:tcPr>
            <w:tcW w:w="1019" w:type="dxa"/>
            <w:shd w:val="clear" w:color="auto" w:fill="auto"/>
          </w:tcPr>
          <w:p w14:paraId="695A40FA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Пара</w:t>
            </w:r>
          </w:p>
        </w:tc>
        <w:tc>
          <w:tcPr>
            <w:tcW w:w="770" w:type="dxa"/>
            <w:shd w:val="clear" w:color="auto" w:fill="auto"/>
          </w:tcPr>
          <w:p w14:paraId="467BA796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1000</w:t>
            </w:r>
          </w:p>
        </w:tc>
        <w:tc>
          <w:tcPr>
            <w:tcW w:w="1404" w:type="dxa"/>
            <w:shd w:val="clear" w:color="auto" w:fill="auto"/>
          </w:tcPr>
          <w:p w14:paraId="10D90D7F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  <w:tc>
          <w:tcPr>
            <w:tcW w:w="1939" w:type="dxa"/>
            <w:shd w:val="clear" w:color="auto" w:fill="auto"/>
          </w:tcPr>
          <w:p w14:paraId="71E7791B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</w:tr>
      <w:tr w:rsidR="00445F8A" w:rsidRPr="000D2E10" w14:paraId="1483EF7E" w14:textId="77777777" w:rsidTr="00CD2A81">
        <w:tc>
          <w:tcPr>
            <w:tcW w:w="672" w:type="dxa"/>
            <w:shd w:val="clear" w:color="auto" w:fill="auto"/>
          </w:tcPr>
          <w:p w14:paraId="104AD6BC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3.</w:t>
            </w:r>
          </w:p>
        </w:tc>
        <w:tc>
          <w:tcPr>
            <w:tcW w:w="4539" w:type="dxa"/>
            <w:shd w:val="clear" w:color="auto" w:fill="auto"/>
          </w:tcPr>
          <w:p w14:paraId="221CB693" w14:textId="77777777" w:rsidR="00445F8A" w:rsidRPr="000D2E10" w:rsidRDefault="00445F8A" w:rsidP="00A0401B">
            <w:pPr>
              <w:spacing w:after="0"/>
              <w:ind w:right="-31"/>
              <w:rPr>
                <w:b/>
              </w:rPr>
            </w:pPr>
            <w:r w:rsidRPr="000D2E10">
              <w:t>Перчатки хлопчатобумажные с двойным латексным покрытием ГОСТ 5007-2014</w:t>
            </w:r>
          </w:p>
        </w:tc>
        <w:tc>
          <w:tcPr>
            <w:tcW w:w="1019" w:type="dxa"/>
            <w:shd w:val="clear" w:color="auto" w:fill="auto"/>
          </w:tcPr>
          <w:p w14:paraId="4294FBCB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Пара</w:t>
            </w:r>
          </w:p>
        </w:tc>
        <w:tc>
          <w:tcPr>
            <w:tcW w:w="770" w:type="dxa"/>
            <w:shd w:val="clear" w:color="auto" w:fill="auto"/>
          </w:tcPr>
          <w:p w14:paraId="688C8524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5000</w:t>
            </w:r>
          </w:p>
        </w:tc>
        <w:tc>
          <w:tcPr>
            <w:tcW w:w="1404" w:type="dxa"/>
            <w:shd w:val="clear" w:color="auto" w:fill="auto"/>
          </w:tcPr>
          <w:p w14:paraId="71DCB395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  <w:tc>
          <w:tcPr>
            <w:tcW w:w="1939" w:type="dxa"/>
            <w:shd w:val="clear" w:color="auto" w:fill="auto"/>
          </w:tcPr>
          <w:p w14:paraId="3AE23E7C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</w:tr>
      <w:tr w:rsidR="00445F8A" w:rsidRPr="000D2E10" w14:paraId="71726E61" w14:textId="77777777" w:rsidTr="00CD2A81">
        <w:tc>
          <w:tcPr>
            <w:tcW w:w="672" w:type="dxa"/>
            <w:shd w:val="clear" w:color="auto" w:fill="auto"/>
          </w:tcPr>
          <w:p w14:paraId="24878373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4.</w:t>
            </w:r>
          </w:p>
        </w:tc>
        <w:tc>
          <w:tcPr>
            <w:tcW w:w="4539" w:type="dxa"/>
            <w:shd w:val="clear" w:color="auto" w:fill="auto"/>
          </w:tcPr>
          <w:p w14:paraId="7DCAA1F9" w14:textId="77777777" w:rsidR="00445F8A" w:rsidRPr="000D2E10" w:rsidRDefault="00445F8A" w:rsidP="00A0401B">
            <w:pPr>
              <w:spacing w:after="0"/>
              <w:ind w:right="-31"/>
              <w:rPr>
                <w:b/>
              </w:rPr>
            </w:pPr>
            <w:r w:rsidRPr="000D2E10">
              <w:t>Перчатки хлопчатобумажные с ПВХ ГОСТ 12.4.010-75</w:t>
            </w:r>
          </w:p>
        </w:tc>
        <w:tc>
          <w:tcPr>
            <w:tcW w:w="1019" w:type="dxa"/>
            <w:shd w:val="clear" w:color="auto" w:fill="auto"/>
          </w:tcPr>
          <w:p w14:paraId="61B4CD6F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Пара</w:t>
            </w:r>
          </w:p>
        </w:tc>
        <w:tc>
          <w:tcPr>
            <w:tcW w:w="770" w:type="dxa"/>
            <w:shd w:val="clear" w:color="auto" w:fill="auto"/>
          </w:tcPr>
          <w:p w14:paraId="7039FE74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2000</w:t>
            </w:r>
          </w:p>
        </w:tc>
        <w:tc>
          <w:tcPr>
            <w:tcW w:w="1404" w:type="dxa"/>
            <w:shd w:val="clear" w:color="auto" w:fill="auto"/>
          </w:tcPr>
          <w:p w14:paraId="7BE38DE4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  <w:tc>
          <w:tcPr>
            <w:tcW w:w="1939" w:type="dxa"/>
            <w:shd w:val="clear" w:color="auto" w:fill="auto"/>
          </w:tcPr>
          <w:p w14:paraId="63C75771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</w:tr>
      <w:tr w:rsidR="00445F8A" w:rsidRPr="000D2E10" w14:paraId="0884D229" w14:textId="77777777" w:rsidTr="00CD2A81">
        <w:tc>
          <w:tcPr>
            <w:tcW w:w="672" w:type="dxa"/>
            <w:shd w:val="clear" w:color="auto" w:fill="auto"/>
          </w:tcPr>
          <w:p w14:paraId="4E016165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5.</w:t>
            </w:r>
          </w:p>
        </w:tc>
        <w:tc>
          <w:tcPr>
            <w:tcW w:w="4539" w:type="dxa"/>
            <w:shd w:val="clear" w:color="auto" w:fill="auto"/>
          </w:tcPr>
          <w:p w14:paraId="260237BC" w14:textId="30F1D373" w:rsidR="00445F8A" w:rsidRPr="000D2E10" w:rsidRDefault="00445F8A" w:rsidP="00D613E9">
            <w:pPr>
              <w:spacing w:after="0"/>
              <w:ind w:right="-31"/>
              <w:rPr>
                <w:b/>
              </w:rPr>
            </w:pPr>
            <w:r w:rsidRPr="000D2E10">
              <w:t xml:space="preserve">Перчатки «Петролонг» </w:t>
            </w:r>
            <w:r w:rsidR="00D613E9">
              <w:t>или эквивалент</w:t>
            </w:r>
          </w:p>
        </w:tc>
        <w:tc>
          <w:tcPr>
            <w:tcW w:w="1019" w:type="dxa"/>
            <w:shd w:val="clear" w:color="auto" w:fill="auto"/>
          </w:tcPr>
          <w:p w14:paraId="3E20EB2F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Пара</w:t>
            </w:r>
          </w:p>
        </w:tc>
        <w:tc>
          <w:tcPr>
            <w:tcW w:w="770" w:type="dxa"/>
            <w:shd w:val="clear" w:color="auto" w:fill="auto"/>
          </w:tcPr>
          <w:p w14:paraId="0FEB3348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140</w:t>
            </w:r>
          </w:p>
        </w:tc>
        <w:tc>
          <w:tcPr>
            <w:tcW w:w="1404" w:type="dxa"/>
            <w:shd w:val="clear" w:color="auto" w:fill="auto"/>
          </w:tcPr>
          <w:p w14:paraId="4D1B1664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  <w:tc>
          <w:tcPr>
            <w:tcW w:w="1939" w:type="dxa"/>
            <w:shd w:val="clear" w:color="auto" w:fill="auto"/>
          </w:tcPr>
          <w:p w14:paraId="2336CDE0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</w:tr>
      <w:tr w:rsidR="00445F8A" w:rsidRPr="000D2E10" w14:paraId="50021473" w14:textId="77777777" w:rsidTr="00CD2A81">
        <w:tc>
          <w:tcPr>
            <w:tcW w:w="672" w:type="dxa"/>
            <w:shd w:val="clear" w:color="auto" w:fill="auto"/>
          </w:tcPr>
          <w:p w14:paraId="6A7F22D1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6.</w:t>
            </w:r>
          </w:p>
        </w:tc>
        <w:tc>
          <w:tcPr>
            <w:tcW w:w="4539" w:type="dxa"/>
            <w:shd w:val="clear" w:color="auto" w:fill="auto"/>
          </w:tcPr>
          <w:p w14:paraId="2A67A769" w14:textId="2344BE86" w:rsidR="00445F8A" w:rsidRPr="000D2E10" w:rsidRDefault="00445F8A" w:rsidP="00D613E9">
            <w:pPr>
              <w:spacing w:after="0"/>
              <w:ind w:right="-31"/>
              <w:rPr>
                <w:b/>
              </w:rPr>
            </w:pPr>
            <w:r w:rsidRPr="000D2E10">
              <w:t xml:space="preserve">Перчатки «Химопрен» </w:t>
            </w:r>
            <w:r w:rsidR="00D613E9">
              <w:t>или эквивалент</w:t>
            </w:r>
          </w:p>
        </w:tc>
        <w:tc>
          <w:tcPr>
            <w:tcW w:w="1019" w:type="dxa"/>
            <w:shd w:val="clear" w:color="auto" w:fill="auto"/>
          </w:tcPr>
          <w:p w14:paraId="658E27CE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Пара</w:t>
            </w:r>
          </w:p>
        </w:tc>
        <w:tc>
          <w:tcPr>
            <w:tcW w:w="770" w:type="dxa"/>
            <w:shd w:val="clear" w:color="auto" w:fill="auto"/>
          </w:tcPr>
          <w:p w14:paraId="199A00AD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120</w:t>
            </w:r>
          </w:p>
        </w:tc>
        <w:tc>
          <w:tcPr>
            <w:tcW w:w="1404" w:type="dxa"/>
            <w:shd w:val="clear" w:color="auto" w:fill="auto"/>
          </w:tcPr>
          <w:p w14:paraId="4418A378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  <w:tc>
          <w:tcPr>
            <w:tcW w:w="1939" w:type="dxa"/>
            <w:shd w:val="clear" w:color="auto" w:fill="auto"/>
          </w:tcPr>
          <w:p w14:paraId="00441C66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</w:tr>
      <w:tr w:rsidR="00445F8A" w:rsidRPr="000D2E10" w14:paraId="5F897693" w14:textId="77777777" w:rsidTr="00CD2A81">
        <w:tc>
          <w:tcPr>
            <w:tcW w:w="672" w:type="dxa"/>
            <w:shd w:val="clear" w:color="auto" w:fill="auto"/>
          </w:tcPr>
          <w:p w14:paraId="7AD75DBC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7.</w:t>
            </w:r>
          </w:p>
        </w:tc>
        <w:tc>
          <w:tcPr>
            <w:tcW w:w="4539" w:type="dxa"/>
            <w:shd w:val="clear" w:color="auto" w:fill="auto"/>
          </w:tcPr>
          <w:p w14:paraId="3333FB58" w14:textId="77777777" w:rsidR="00445F8A" w:rsidRPr="000D2E10" w:rsidRDefault="00445F8A" w:rsidP="00A0401B">
            <w:pPr>
              <w:spacing w:after="0"/>
              <w:ind w:right="-31"/>
              <w:rPr>
                <w:b/>
              </w:rPr>
            </w:pPr>
            <w:r w:rsidRPr="000D2E10">
              <w:t>Перчатки КЩС тип 1 ГОСТ 20010-93</w:t>
            </w:r>
          </w:p>
        </w:tc>
        <w:tc>
          <w:tcPr>
            <w:tcW w:w="1019" w:type="dxa"/>
            <w:shd w:val="clear" w:color="auto" w:fill="auto"/>
          </w:tcPr>
          <w:p w14:paraId="6C3E3728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Пара</w:t>
            </w:r>
          </w:p>
        </w:tc>
        <w:tc>
          <w:tcPr>
            <w:tcW w:w="770" w:type="dxa"/>
            <w:shd w:val="clear" w:color="auto" w:fill="auto"/>
          </w:tcPr>
          <w:p w14:paraId="29D6F1B8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480</w:t>
            </w:r>
          </w:p>
        </w:tc>
        <w:tc>
          <w:tcPr>
            <w:tcW w:w="1404" w:type="dxa"/>
            <w:shd w:val="clear" w:color="auto" w:fill="auto"/>
          </w:tcPr>
          <w:p w14:paraId="3603E0CF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  <w:tc>
          <w:tcPr>
            <w:tcW w:w="1939" w:type="dxa"/>
            <w:shd w:val="clear" w:color="auto" w:fill="auto"/>
          </w:tcPr>
          <w:p w14:paraId="4DD42B2F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</w:tr>
      <w:tr w:rsidR="00445F8A" w:rsidRPr="000D2E10" w14:paraId="5E06F94A" w14:textId="77777777" w:rsidTr="00CD2A81">
        <w:tc>
          <w:tcPr>
            <w:tcW w:w="672" w:type="dxa"/>
            <w:shd w:val="clear" w:color="auto" w:fill="auto"/>
          </w:tcPr>
          <w:p w14:paraId="3796D0B3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8.</w:t>
            </w:r>
          </w:p>
        </w:tc>
        <w:tc>
          <w:tcPr>
            <w:tcW w:w="4539" w:type="dxa"/>
            <w:shd w:val="clear" w:color="auto" w:fill="auto"/>
          </w:tcPr>
          <w:p w14:paraId="2FD14110" w14:textId="77777777" w:rsidR="00445F8A" w:rsidRPr="000D2E10" w:rsidRDefault="00445F8A" w:rsidP="00A0401B">
            <w:pPr>
              <w:spacing w:after="0"/>
              <w:ind w:right="-31"/>
              <w:rPr>
                <w:b/>
              </w:rPr>
            </w:pPr>
            <w:r w:rsidRPr="000D2E10">
              <w:t>Перчатки КЩС тип 2 ГОСТ 20010-93</w:t>
            </w:r>
          </w:p>
        </w:tc>
        <w:tc>
          <w:tcPr>
            <w:tcW w:w="1019" w:type="dxa"/>
            <w:shd w:val="clear" w:color="auto" w:fill="auto"/>
          </w:tcPr>
          <w:p w14:paraId="09B9DB15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Пара</w:t>
            </w:r>
          </w:p>
        </w:tc>
        <w:tc>
          <w:tcPr>
            <w:tcW w:w="770" w:type="dxa"/>
            <w:shd w:val="clear" w:color="auto" w:fill="auto"/>
          </w:tcPr>
          <w:p w14:paraId="3A16670E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600</w:t>
            </w:r>
          </w:p>
        </w:tc>
        <w:tc>
          <w:tcPr>
            <w:tcW w:w="1404" w:type="dxa"/>
            <w:shd w:val="clear" w:color="auto" w:fill="auto"/>
          </w:tcPr>
          <w:p w14:paraId="087C674B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  <w:tc>
          <w:tcPr>
            <w:tcW w:w="1939" w:type="dxa"/>
            <w:shd w:val="clear" w:color="auto" w:fill="auto"/>
          </w:tcPr>
          <w:p w14:paraId="27936E9B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</w:tr>
      <w:tr w:rsidR="00445F8A" w:rsidRPr="000D2E10" w14:paraId="496B94C1" w14:textId="77777777" w:rsidTr="00CD2A81">
        <w:tc>
          <w:tcPr>
            <w:tcW w:w="672" w:type="dxa"/>
            <w:shd w:val="clear" w:color="auto" w:fill="auto"/>
          </w:tcPr>
          <w:p w14:paraId="4C966293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9.</w:t>
            </w:r>
          </w:p>
        </w:tc>
        <w:tc>
          <w:tcPr>
            <w:tcW w:w="4539" w:type="dxa"/>
            <w:shd w:val="clear" w:color="auto" w:fill="auto"/>
          </w:tcPr>
          <w:p w14:paraId="40508150" w14:textId="77777777" w:rsidR="00445F8A" w:rsidRPr="000D2E10" w:rsidRDefault="00445F8A" w:rsidP="00A0401B">
            <w:pPr>
              <w:spacing w:after="0"/>
              <w:ind w:right="-31"/>
              <w:rPr>
                <w:b/>
              </w:rPr>
            </w:pPr>
            <w:r w:rsidRPr="000D2E10">
              <w:t>Рукавицы хлопчатобумажные с брезентовым наладонником ГОСТ 12.4.010-75</w:t>
            </w:r>
          </w:p>
        </w:tc>
        <w:tc>
          <w:tcPr>
            <w:tcW w:w="1019" w:type="dxa"/>
            <w:shd w:val="clear" w:color="auto" w:fill="auto"/>
          </w:tcPr>
          <w:p w14:paraId="6B7DA0B8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Пара</w:t>
            </w:r>
          </w:p>
        </w:tc>
        <w:tc>
          <w:tcPr>
            <w:tcW w:w="770" w:type="dxa"/>
            <w:shd w:val="clear" w:color="auto" w:fill="auto"/>
          </w:tcPr>
          <w:p w14:paraId="4D8B97B2" w14:textId="77777777" w:rsidR="00445F8A" w:rsidRPr="000D2E10" w:rsidRDefault="00445F8A" w:rsidP="00A0401B">
            <w:pPr>
              <w:spacing w:after="0"/>
              <w:ind w:right="-31"/>
              <w:jc w:val="center"/>
            </w:pPr>
            <w:r w:rsidRPr="000D2E10">
              <w:t>300</w:t>
            </w:r>
          </w:p>
        </w:tc>
        <w:tc>
          <w:tcPr>
            <w:tcW w:w="1404" w:type="dxa"/>
            <w:shd w:val="clear" w:color="auto" w:fill="auto"/>
          </w:tcPr>
          <w:p w14:paraId="7F477462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  <w:tc>
          <w:tcPr>
            <w:tcW w:w="1939" w:type="dxa"/>
            <w:shd w:val="clear" w:color="auto" w:fill="auto"/>
          </w:tcPr>
          <w:p w14:paraId="7348C2F1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</w:tr>
      <w:tr w:rsidR="00445F8A" w:rsidRPr="000D2E10" w14:paraId="5E42DC26" w14:textId="77777777" w:rsidTr="00CD2A81">
        <w:tc>
          <w:tcPr>
            <w:tcW w:w="8404" w:type="dxa"/>
            <w:gridSpan w:val="5"/>
            <w:shd w:val="clear" w:color="auto" w:fill="auto"/>
          </w:tcPr>
          <w:p w14:paraId="3F369E09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  <w:r w:rsidRPr="000D2E10">
              <w:rPr>
                <w:b/>
              </w:rPr>
              <w:t>Итого:</w:t>
            </w:r>
          </w:p>
        </w:tc>
        <w:tc>
          <w:tcPr>
            <w:tcW w:w="1939" w:type="dxa"/>
            <w:shd w:val="clear" w:color="auto" w:fill="auto"/>
          </w:tcPr>
          <w:p w14:paraId="2D5984A8" w14:textId="77777777" w:rsidR="00445F8A" w:rsidRPr="000D2E10" w:rsidRDefault="00445F8A" w:rsidP="00A0401B">
            <w:pPr>
              <w:spacing w:after="0"/>
              <w:ind w:right="-31"/>
              <w:jc w:val="center"/>
              <w:rPr>
                <w:b/>
              </w:rPr>
            </w:pPr>
          </w:p>
        </w:tc>
      </w:tr>
    </w:tbl>
    <w:p w14:paraId="460483B5" w14:textId="77777777" w:rsidR="00445F8A" w:rsidRPr="005D13E5" w:rsidRDefault="00445F8A" w:rsidP="00F44FD3">
      <w:pPr>
        <w:numPr>
          <w:ilvl w:val="1"/>
          <w:numId w:val="8"/>
        </w:numPr>
        <w:spacing w:after="0"/>
        <w:rPr>
          <w:b/>
        </w:rPr>
      </w:pPr>
      <w:r w:rsidRPr="005D13E5">
        <w:rPr>
          <w:b/>
        </w:rPr>
        <w:t>Перчатки хирургические ГОСТ3-88 должны соответствовать требованиям, приведенным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33"/>
        <w:gridCol w:w="4404"/>
      </w:tblGrid>
      <w:tr w:rsidR="00445F8A" w:rsidRPr="003D6264" w14:paraId="730EE6D2" w14:textId="77777777" w:rsidTr="00A0401B">
        <w:tc>
          <w:tcPr>
            <w:tcW w:w="5000" w:type="pct"/>
            <w:gridSpan w:val="2"/>
            <w:shd w:val="clear" w:color="auto" w:fill="auto"/>
          </w:tcPr>
          <w:p w14:paraId="363D91CB" w14:textId="77777777" w:rsidR="00445F8A" w:rsidRPr="0039397C" w:rsidRDefault="00445F8A" w:rsidP="00A0401B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Характеристики</w:t>
            </w:r>
            <w:r w:rsidRPr="0039397C">
              <w:rPr>
                <w:rFonts w:ascii="Times New Roman" w:eastAsia="Times New Roman" w:hAnsi="Times New Roman"/>
                <w:sz w:val="24"/>
                <w:szCs w:val="24"/>
              </w:rPr>
              <w:t xml:space="preserve"> поставляемого товара</w:t>
            </w:r>
          </w:p>
        </w:tc>
      </w:tr>
      <w:tr w:rsidR="00445F8A" w:rsidRPr="00BA1543" w14:paraId="36D4D891" w14:textId="77777777" w:rsidTr="00A0401B">
        <w:tc>
          <w:tcPr>
            <w:tcW w:w="2870" w:type="pct"/>
            <w:shd w:val="clear" w:color="auto" w:fill="auto"/>
          </w:tcPr>
          <w:p w14:paraId="1DB9EA78" w14:textId="77777777" w:rsidR="00445F8A" w:rsidRPr="0039397C" w:rsidRDefault="00445F8A" w:rsidP="00A0401B">
            <w:pPr>
              <w:spacing w:after="0"/>
              <w:jc w:val="center"/>
            </w:pPr>
            <w:r w:rsidRPr="0039397C">
              <w:t>Наименование показателей</w:t>
            </w:r>
          </w:p>
        </w:tc>
        <w:tc>
          <w:tcPr>
            <w:tcW w:w="2130" w:type="pct"/>
            <w:shd w:val="clear" w:color="auto" w:fill="auto"/>
          </w:tcPr>
          <w:p w14:paraId="0064D1E4" w14:textId="77777777" w:rsidR="00445F8A" w:rsidRPr="0039397C" w:rsidRDefault="00445F8A" w:rsidP="00A0401B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45F8A" w:rsidRPr="00BA1543" w14:paraId="2A5F7F2F" w14:textId="77777777" w:rsidTr="00A0401B">
        <w:tc>
          <w:tcPr>
            <w:tcW w:w="2870" w:type="pct"/>
            <w:shd w:val="clear" w:color="auto" w:fill="auto"/>
          </w:tcPr>
          <w:p w14:paraId="1E850A1F" w14:textId="77777777" w:rsidR="00445F8A" w:rsidRPr="00BA1543" w:rsidRDefault="00445F8A" w:rsidP="00F44FD3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Материал:</w:t>
            </w:r>
          </w:p>
        </w:tc>
        <w:tc>
          <w:tcPr>
            <w:tcW w:w="2130" w:type="pct"/>
            <w:shd w:val="clear" w:color="auto" w:fill="auto"/>
          </w:tcPr>
          <w:p w14:paraId="70E20826" w14:textId="77777777" w:rsidR="00445F8A" w:rsidRPr="0039397C" w:rsidRDefault="00445F8A" w:rsidP="00A0401B">
            <w:pPr>
              <w:spacing w:after="0"/>
              <w:jc w:val="center"/>
            </w:pPr>
            <w:r w:rsidRPr="0039397C">
              <w:t>Натуральный латекс</w:t>
            </w:r>
          </w:p>
        </w:tc>
      </w:tr>
      <w:tr w:rsidR="00445F8A" w:rsidRPr="00BA1543" w14:paraId="33910EF1" w14:textId="77777777" w:rsidTr="00A0401B">
        <w:tc>
          <w:tcPr>
            <w:tcW w:w="2870" w:type="pct"/>
            <w:shd w:val="clear" w:color="auto" w:fill="auto"/>
          </w:tcPr>
          <w:p w14:paraId="2C9EFEC6" w14:textId="77777777" w:rsidR="00445F8A" w:rsidRPr="00BA1543" w:rsidRDefault="00445F8A" w:rsidP="00F44FD3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BA1543">
              <w:rPr>
                <w:sz w:val="24"/>
              </w:rPr>
              <w:t>Длина</w:t>
            </w:r>
          </w:p>
        </w:tc>
        <w:tc>
          <w:tcPr>
            <w:tcW w:w="2130" w:type="pct"/>
            <w:shd w:val="clear" w:color="auto" w:fill="auto"/>
          </w:tcPr>
          <w:p w14:paraId="6AA0BD75" w14:textId="77777777" w:rsidR="00445F8A" w:rsidRPr="0039397C" w:rsidRDefault="00445F8A" w:rsidP="00A0401B">
            <w:pPr>
              <w:spacing w:after="0"/>
              <w:jc w:val="center"/>
            </w:pPr>
            <w:r w:rsidRPr="0039397C">
              <w:t>240-280 мм</w:t>
            </w:r>
          </w:p>
        </w:tc>
      </w:tr>
      <w:tr w:rsidR="00445F8A" w:rsidRPr="00BA1543" w14:paraId="40B63E0D" w14:textId="77777777" w:rsidTr="00A0401B">
        <w:tc>
          <w:tcPr>
            <w:tcW w:w="2870" w:type="pct"/>
            <w:tcBorders>
              <w:bottom w:val="nil"/>
            </w:tcBorders>
            <w:shd w:val="clear" w:color="auto" w:fill="auto"/>
          </w:tcPr>
          <w:p w14:paraId="5EF6FA6E" w14:textId="77777777" w:rsidR="00445F8A" w:rsidRPr="00BA1543" w:rsidRDefault="00445F8A" w:rsidP="00F44FD3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BA1543">
              <w:rPr>
                <w:sz w:val="24"/>
              </w:rPr>
              <w:t>Толщина</w:t>
            </w:r>
          </w:p>
        </w:tc>
        <w:tc>
          <w:tcPr>
            <w:tcW w:w="2130" w:type="pct"/>
            <w:tcBorders>
              <w:bottom w:val="nil"/>
            </w:tcBorders>
            <w:shd w:val="clear" w:color="auto" w:fill="auto"/>
          </w:tcPr>
          <w:p w14:paraId="43F247B8" w14:textId="77777777" w:rsidR="00445F8A" w:rsidRPr="00BA1543" w:rsidRDefault="00445F8A" w:rsidP="00A0401B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0,1-0,27 мм</w:t>
            </w:r>
          </w:p>
        </w:tc>
      </w:tr>
      <w:tr w:rsidR="00445F8A" w:rsidRPr="00BA1543" w14:paraId="26D0AB41" w14:textId="77777777" w:rsidTr="00A0401B">
        <w:tc>
          <w:tcPr>
            <w:tcW w:w="2870" w:type="pct"/>
            <w:tcBorders>
              <w:bottom w:val="single" w:sz="4" w:space="0" w:color="000000"/>
            </w:tcBorders>
            <w:shd w:val="clear" w:color="auto" w:fill="auto"/>
          </w:tcPr>
          <w:p w14:paraId="2A775B41" w14:textId="77777777" w:rsidR="00445F8A" w:rsidRPr="00BA1543" w:rsidRDefault="00445F8A" w:rsidP="00F44FD3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BA1543">
              <w:rPr>
                <w:sz w:val="24"/>
              </w:rPr>
              <w:t>В упаковке</w:t>
            </w:r>
          </w:p>
        </w:tc>
        <w:tc>
          <w:tcPr>
            <w:tcW w:w="2130" w:type="pct"/>
            <w:tcBorders>
              <w:bottom w:val="single" w:sz="4" w:space="0" w:color="000000"/>
            </w:tcBorders>
            <w:shd w:val="clear" w:color="auto" w:fill="auto"/>
          </w:tcPr>
          <w:p w14:paraId="3FF4A0FC" w14:textId="77777777" w:rsidR="00445F8A" w:rsidRPr="00BA1543" w:rsidRDefault="00445F8A" w:rsidP="00A0401B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Не менее 25 пар</w:t>
            </w:r>
          </w:p>
        </w:tc>
      </w:tr>
      <w:tr w:rsidR="00445F8A" w:rsidRPr="00BA1543" w14:paraId="4AAB7577" w14:textId="77777777" w:rsidTr="00A0401B">
        <w:tc>
          <w:tcPr>
            <w:tcW w:w="2870" w:type="pct"/>
            <w:tcBorders>
              <w:bottom w:val="single" w:sz="4" w:space="0" w:color="auto"/>
            </w:tcBorders>
            <w:shd w:val="clear" w:color="auto" w:fill="auto"/>
          </w:tcPr>
          <w:p w14:paraId="2E46AFEF" w14:textId="77777777" w:rsidR="00445F8A" w:rsidRPr="00BA1543" w:rsidRDefault="00445F8A" w:rsidP="00F44FD3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>
              <w:rPr>
                <w:sz w:val="24"/>
              </w:rPr>
              <w:t>Размер</w:t>
            </w:r>
          </w:p>
        </w:tc>
        <w:tc>
          <w:tcPr>
            <w:tcW w:w="2130" w:type="pct"/>
            <w:tcBorders>
              <w:bottom w:val="single" w:sz="4" w:space="0" w:color="auto"/>
            </w:tcBorders>
            <w:shd w:val="clear" w:color="auto" w:fill="auto"/>
          </w:tcPr>
          <w:p w14:paraId="68D83D10" w14:textId="77777777" w:rsidR="00445F8A" w:rsidRPr="00BA1543" w:rsidRDefault="00445F8A" w:rsidP="00A0401B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№ 7, № 8</w:t>
            </w:r>
          </w:p>
        </w:tc>
      </w:tr>
    </w:tbl>
    <w:p w14:paraId="2EC62A3A" w14:textId="77777777" w:rsidR="00445F8A" w:rsidRPr="005D13E5" w:rsidRDefault="00445F8A" w:rsidP="00445F8A">
      <w:pPr>
        <w:spacing w:after="0"/>
        <w:rPr>
          <w:b/>
        </w:rPr>
      </w:pPr>
      <w:r w:rsidRPr="005D13E5">
        <w:rPr>
          <w:b/>
        </w:rPr>
        <w:t>1.2. Перчатки нейлоновые черные ГОСТ 12.4.252-2013</w:t>
      </w:r>
      <w:r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33"/>
        <w:gridCol w:w="4404"/>
      </w:tblGrid>
      <w:tr w:rsidR="00445F8A" w14:paraId="7EE75188" w14:textId="77777777" w:rsidTr="00A0401B">
        <w:trPr>
          <w:trHeight w:val="252"/>
        </w:trPr>
        <w:tc>
          <w:tcPr>
            <w:tcW w:w="5000" w:type="pct"/>
            <w:gridSpan w:val="2"/>
          </w:tcPr>
          <w:p w14:paraId="034EBE4D" w14:textId="77777777" w:rsidR="00445F8A" w:rsidRDefault="00445F8A" w:rsidP="00A0401B">
            <w:pPr>
              <w:spacing w:after="0"/>
              <w:jc w:val="center"/>
            </w:pPr>
            <w:r>
              <w:t>Характеристики поставляемого товара</w:t>
            </w:r>
          </w:p>
        </w:tc>
      </w:tr>
      <w:tr w:rsidR="00445F8A" w:rsidRPr="003D6264" w14:paraId="68ACA322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shd w:val="clear" w:color="auto" w:fill="auto"/>
          </w:tcPr>
          <w:p w14:paraId="0B2FCC24" w14:textId="77777777" w:rsidR="00445F8A" w:rsidRPr="003D6264" w:rsidRDefault="00445F8A" w:rsidP="00A0401B">
            <w:pPr>
              <w:spacing w:after="0"/>
              <w:jc w:val="center"/>
            </w:pPr>
            <w:r w:rsidRPr="003D6264">
              <w:t>Наименование показателей</w:t>
            </w:r>
          </w:p>
        </w:tc>
        <w:tc>
          <w:tcPr>
            <w:tcW w:w="2130" w:type="pct"/>
            <w:shd w:val="clear" w:color="auto" w:fill="auto"/>
          </w:tcPr>
          <w:p w14:paraId="43B743B1" w14:textId="77777777" w:rsidR="00445F8A" w:rsidRPr="003D6264" w:rsidRDefault="00445F8A" w:rsidP="00A0401B">
            <w:pPr>
              <w:spacing w:after="0"/>
              <w:jc w:val="center"/>
            </w:pPr>
          </w:p>
        </w:tc>
      </w:tr>
      <w:tr w:rsidR="00445F8A" w:rsidRPr="003D6264" w14:paraId="02B5492B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shd w:val="clear" w:color="auto" w:fill="auto"/>
          </w:tcPr>
          <w:p w14:paraId="41FB3448" w14:textId="77777777" w:rsidR="00445F8A" w:rsidRPr="003D6264" w:rsidRDefault="00445F8A" w:rsidP="00F44FD3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2130" w:type="pct"/>
            <w:shd w:val="clear" w:color="auto" w:fill="auto"/>
          </w:tcPr>
          <w:p w14:paraId="5D117B55" w14:textId="77777777" w:rsidR="00445F8A" w:rsidRPr="003D6264" w:rsidRDefault="00445F8A" w:rsidP="00A0401B">
            <w:pPr>
              <w:spacing w:after="0"/>
              <w:jc w:val="center"/>
            </w:pPr>
            <w:r>
              <w:t>100 % нейлон</w:t>
            </w:r>
          </w:p>
        </w:tc>
      </w:tr>
      <w:tr w:rsidR="00445F8A" w:rsidRPr="003D6264" w14:paraId="308DD887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tcBorders>
              <w:bottom w:val="nil"/>
            </w:tcBorders>
            <w:shd w:val="clear" w:color="auto" w:fill="auto"/>
          </w:tcPr>
          <w:p w14:paraId="7FC4AF90" w14:textId="77777777" w:rsidR="00445F8A" w:rsidRPr="003D6264" w:rsidRDefault="00445F8A" w:rsidP="00F44FD3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Цвет</w:t>
            </w:r>
          </w:p>
        </w:tc>
        <w:tc>
          <w:tcPr>
            <w:tcW w:w="2130" w:type="pct"/>
            <w:tcBorders>
              <w:bottom w:val="nil"/>
            </w:tcBorders>
            <w:shd w:val="clear" w:color="auto" w:fill="auto"/>
          </w:tcPr>
          <w:p w14:paraId="37902951" w14:textId="77777777" w:rsidR="00445F8A" w:rsidRPr="003D6264" w:rsidRDefault="00445F8A" w:rsidP="00A0401B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черный</w:t>
            </w:r>
          </w:p>
        </w:tc>
      </w:tr>
      <w:tr w:rsidR="00445F8A" w14:paraId="23030C92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tcBorders>
              <w:bottom w:val="nil"/>
            </w:tcBorders>
            <w:shd w:val="clear" w:color="auto" w:fill="auto"/>
          </w:tcPr>
          <w:p w14:paraId="4CB86D30" w14:textId="77777777" w:rsidR="00445F8A" w:rsidRDefault="00445F8A" w:rsidP="00F44FD3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Размер</w:t>
            </w:r>
          </w:p>
        </w:tc>
        <w:tc>
          <w:tcPr>
            <w:tcW w:w="2130" w:type="pct"/>
            <w:tcBorders>
              <w:bottom w:val="nil"/>
            </w:tcBorders>
            <w:shd w:val="clear" w:color="auto" w:fill="auto"/>
          </w:tcPr>
          <w:p w14:paraId="5A41A27A" w14:textId="77777777" w:rsidR="00445F8A" w:rsidRDefault="00445F8A" w:rsidP="00A0401B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№ 7, № 8,№ 9</w:t>
            </w:r>
          </w:p>
        </w:tc>
      </w:tr>
      <w:tr w:rsidR="00445F8A" w14:paraId="0670E8FC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tcBorders>
              <w:bottom w:val="nil"/>
            </w:tcBorders>
            <w:shd w:val="clear" w:color="auto" w:fill="auto"/>
          </w:tcPr>
          <w:p w14:paraId="4706063E" w14:textId="77777777" w:rsidR="00445F8A" w:rsidRDefault="00445F8A" w:rsidP="00F44FD3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Применение</w:t>
            </w:r>
          </w:p>
        </w:tc>
        <w:tc>
          <w:tcPr>
            <w:tcW w:w="2130" w:type="pct"/>
            <w:vMerge w:val="restart"/>
            <w:shd w:val="clear" w:color="auto" w:fill="auto"/>
          </w:tcPr>
          <w:p w14:paraId="4D2A641F" w14:textId="77777777" w:rsidR="00445F8A" w:rsidRDefault="00445F8A" w:rsidP="00A0401B">
            <w:pPr>
              <w:spacing w:after="0"/>
            </w:pPr>
            <w:r w:rsidRPr="00117884">
              <w:t>используются при выполнении точных производственных оп</w:t>
            </w:r>
            <w:r>
              <w:t>ераций по сборке в электронике.</w:t>
            </w:r>
          </w:p>
          <w:p w14:paraId="6E4FCCCE" w14:textId="77777777" w:rsidR="00445F8A" w:rsidRPr="0039397C" w:rsidRDefault="00445F8A" w:rsidP="00A0401B">
            <w:pPr>
              <w:spacing w:after="0"/>
            </w:pPr>
            <w:r>
              <w:t>З</w:t>
            </w:r>
            <w:r w:rsidRPr="00117884">
              <w:t>ащитны</w:t>
            </w:r>
            <w:r>
              <w:t>е</w:t>
            </w:r>
            <w:r w:rsidRPr="00117884">
              <w:t xml:space="preserve"> свойства</w:t>
            </w:r>
            <w:r>
              <w:t xml:space="preserve"> перчаток:</w:t>
            </w:r>
            <w:r w:rsidRPr="00117884">
              <w:t xml:space="preserve"> от истирания, </w:t>
            </w:r>
            <w:r>
              <w:t xml:space="preserve">от </w:t>
            </w:r>
            <w:r w:rsidRPr="00117884">
              <w:t xml:space="preserve">проколов и </w:t>
            </w:r>
            <w:r>
              <w:t>от порезов</w:t>
            </w:r>
          </w:p>
        </w:tc>
      </w:tr>
      <w:tr w:rsidR="00445F8A" w:rsidRPr="003D6264" w14:paraId="5D7545B5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tcBorders>
              <w:top w:val="nil"/>
            </w:tcBorders>
            <w:shd w:val="clear" w:color="auto" w:fill="auto"/>
          </w:tcPr>
          <w:p w14:paraId="34A6BFA0" w14:textId="77777777" w:rsidR="00445F8A" w:rsidRPr="003D6264" w:rsidRDefault="00445F8A" w:rsidP="00A0401B">
            <w:pPr>
              <w:pStyle w:val="2"/>
              <w:tabs>
                <w:tab w:val="left" w:pos="317"/>
              </w:tabs>
              <w:ind w:left="317" w:right="-57" w:firstLine="0"/>
              <w:rPr>
                <w:sz w:val="24"/>
              </w:rPr>
            </w:pPr>
          </w:p>
        </w:tc>
        <w:tc>
          <w:tcPr>
            <w:tcW w:w="2130" w:type="pct"/>
            <w:vMerge/>
            <w:shd w:val="clear" w:color="auto" w:fill="auto"/>
          </w:tcPr>
          <w:p w14:paraId="7C1219D0" w14:textId="77777777" w:rsidR="00445F8A" w:rsidRPr="003D6264" w:rsidRDefault="00445F8A" w:rsidP="00A0401B">
            <w:pPr>
              <w:pStyle w:val="2"/>
              <w:ind w:left="-57" w:right="-57" w:firstLine="0"/>
              <w:jc w:val="center"/>
              <w:rPr>
                <w:sz w:val="24"/>
              </w:rPr>
            </w:pPr>
          </w:p>
        </w:tc>
      </w:tr>
    </w:tbl>
    <w:p w14:paraId="77002869" w14:textId="77777777" w:rsidR="00445F8A" w:rsidRPr="005D13E5" w:rsidRDefault="00445F8A" w:rsidP="00445F8A">
      <w:pPr>
        <w:spacing w:after="0"/>
        <w:ind w:left="33"/>
        <w:rPr>
          <w:b/>
        </w:rPr>
      </w:pPr>
      <w:r w:rsidRPr="005D13E5">
        <w:rPr>
          <w:b/>
        </w:rPr>
        <w:t>1.3 Перчатки хлопчатобумажные с двойным латексным покрытием ГОСТ 5007-2014</w:t>
      </w:r>
      <w:r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33"/>
        <w:gridCol w:w="4404"/>
      </w:tblGrid>
      <w:tr w:rsidR="00445F8A" w14:paraId="1D8FB6B4" w14:textId="77777777" w:rsidTr="00A0401B">
        <w:trPr>
          <w:trHeight w:val="252"/>
        </w:trPr>
        <w:tc>
          <w:tcPr>
            <w:tcW w:w="5000" w:type="pct"/>
            <w:gridSpan w:val="2"/>
          </w:tcPr>
          <w:p w14:paraId="5C1B476B" w14:textId="77777777" w:rsidR="00445F8A" w:rsidRDefault="00445F8A" w:rsidP="00A0401B">
            <w:pPr>
              <w:spacing w:after="0"/>
              <w:jc w:val="center"/>
            </w:pPr>
            <w:r>
              <w:t>Характеристики поставляемого товара</w:t>
            </w:r>
          </w:p>
        </w:tc>
      </w:tr>
      <w:tr w:rsidR="00445F8A" w:rsidRPr="003D6264" w14:paraId="6A79687C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shd w:val="clear" w:color="auto" w:fill="auto"/>
          </w:tcPr>
          <w:p w14:paraId="2D60E145" w14:textId="77777777" w:rsidR="00445F8A" w:rsidRPr="003D6264" w:rsidRDefault="00445F8A" w:rsidP="00A0401B">
            <w:pPr>
              <w:spacing w:after="0"/>
              <w:jc w:val="center"/>
            </w:pPr>
            <w:r w:rsidRPr="003D6264">
              <w:t>Наименование показателей</w:t>
            </w:r>
          </w:p>
        </w:tc>
        <w:tc>
          <w:tcPr>
            <w:tcW w:w="2130" w:type="pct"/>
            <w:shd w:val="clear" w:color="auto" w:fill="auto"/>
          </w:tcPr>
          <w:p w14:paraId="78AEF1A6" w14:textId="77777777" w:rsidR="00445F8A" w:rsidRPr="003D6264" w:rsidRDefault="00445F8A" w:rsidP="00A0401B">
            <w:pPr>
              <w:spacing w:after="0"/>
              <w:jc w:val="center"/>
            </w:pPr>
          </w:p>
        </w:tc>
      </w:tr>
      <w:tr w:rsidR="00445F8A" w:rsidRPr="003D6264" w14:paraId="4546F18E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shd w:val="clear" w:color="auto" w:fill="auto"/>
          </w:tcPr>
          <w:p w14:paraId="4EAA4E90" w14:textId="77777777" w:rsidR="00445F8A" w:rsidRPr="003D6264" w:rsidRDefault="00445F8A" w:rsidP="00F44FD3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2130" w:type="pct"/>
            <w:shd w:val="clear" w:color="auto" w:fill="auto"/>
          </w:tcPr>
          <w:p w14:paraId="7694CB44" w14:textId="77777777" w:rsidR="00445F8A" w:rsidRPr="003D6264" w:rsidRDefault="00445F8A" w:rsidP="00A0401B">
            <w:pPr>
              <w:spacing w:after="0"/>
              <w:jc w:val="center"/>
            </w:pPr>
            <w:r>
              <w:t>Трикотаж 100% хлопок, 6 нитей, двойное латексное покрытие, кругловязальные</w:t>
            </w:r>
          </w:p>
        </w:tc>
      </w:tr>
      <w:tr w:rsidR="00445F8A" w:rsidRPr="003D6264" w14:paraId="6F0A797B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shd w:val="clear" w:color="auto" w:fill="auto"/>
          </w:tcPr>
          <w:p w14:paraId="4DADA62F" w14:textId="77777777" w:rsidR="00445F8A" w:rsidRDefault="00445F8A" w:rsidP="00F44FD3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Класс вязки</w:t>
            </w:r>
          </w:p>
        </w:tc>
        <w:tc>
          <w:tcPr>
            <w:tcW w:w="2130" w:type="pct"/>
            <w:shd w:val="clear" w:color="auto" w:fill="auto"/>
          </w:tcPr>
          <w:p w14:paraId="19CD2B7F" w14:textId="77777777" w:rsidR="00445F8A" w:rsidRDefault="00445F8A" w:rsidP="00A0401B">
            <w:pPr>
              <w:spacing w:after="0"/>
              <w:jc w:val="center"/>
            </w:pPr>
            <w:r>
              <w:t>10</w:t>
            </w:r>
          </w:p>
        </w:tc>
      </w:tr>
      <w:tr w:rsidR="00445F8A" w14:paraId="72697C05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tcBorders>
              <w:bottom w:val="single" w:sz="4" w:space="0" w:color="auto"/>
            </w:tcBorders>
            <w:shd w:val="clear" w:color="auto" w:fill="auto"/>
          </w:tcPr>
          <w:p w14:paraId="7FE3556C" w14:textId="77777777" w:rsidR="00445F8A" w:rsidRDefault="00445F8A" w:rsidP="00F44FD3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Размер</w:t>
            </w:r>
          </w:p>
        </w:tc>
        <w:tc>
          <w:tcPr>
            <w:tcW w:w="2130" w:type="pct"/>
            <w:tcBorders>
              <w:bottom w:val="single" w:sz="4" w:space="0" w:color="auto"/>
            </w:tcBorders>
            <w:shd w:val="clear" w:color="auto" w:fill="auto"/>
          </w:tcPr>
          <w:p w14:paraId="4F51063F" w14:textId="77777777" w:rsidR="00445F8A" w:rsidRDefault="00445F8A" w:rsidP="00A0401B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№22</w:t>
            </w:r>
          </w:p>
        </w:tc>
      </w:tr>
    </w:tbl>
    <w:p w14:paraId="53C7C38D" w14:textId="1726C7ED" w:rsidR="00445F8A" w:rsidRPr="005D13E5" w:rsidRDefault="00445F8A" w:rsidP="00445F8A">
      <w:pPr>
        <w:spacing w:after="0"/>
        <w:rPr>
          <w:b/>
          <w:sz w:val="2"/>
          <w:szCs w:val="2"/>
        </w:rPr>
      </w:pPr>
      <w:r w:rsidRPr="005D13E5">
        <w:rPr>
          <w:b/>
        </w:rPr>
        <w:t>1.4.</w:t>
      </w:r>
      <w:r w:rsidR="009F06B6">
        <w:rPr>
          <w:b/>
        </w:rPr>
        <w:t xml:space="preserve"> </w:t>
      </w:r>
      <w:r w:rsidRPr="005D13E5">
        <w:rPr>
          <w:b/>
        </w:rPr>
        <w:t>Перчатки хлопчатобумажные с ПВХ ГОСТ 12.4.010-75</w:t>
      </w:r>
      <w:r>
        <w:rPr>
          <w:b/>
        </w:rPr>
        <w:t>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33"/>
        <w:gridCol w:w="4404"/>
      </w:tblGrid>
      <w:tr w:rsidR="00445F8A" w14:paraId="42FF6FE5" w14:textId="77777777" w:rsidTr="00A0401B">
        <w:trPr>
          <w:trHeight w:val="204"/>
        </w:trPr>
        <w:tc>
          <w:tcPr>
            <w:tcW w:w="5000" w:type="pct"/>
            <w:gridSpan w:val="2"/>
          </w:tcPr>
          <w:p w14:paraId="31A5DC41" w14:textId="77777777" w:rsidR="00445F8A" w:rsidRDefault="00445F8A" w:rsidP="00A0401B">
            <w:pPr>
              <w:spacing w:after="0"/>
              <w:jc w:val="center"/>
            </w:pPr>
            <w:r>
              <w:lastRenderedPageBreak/>
              <w:t>Характеристики поставляемого товара</w:t>
            </w:r>
          </w:p>
        </w:tc>
      </w:tr>
      <w:tr w:rsidR="00445F8A" w:rsidRPr="00BA1543" w14:paraId="2FABA7F2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shd w:val="clear" w:color="auto" w:fill="auto"/>
          </w:tcPr>
          <w:p w14:paraId="5C748C91" w14:textId="77777777" w:rsidR="00445F8A" w:rsidRPr="00BA1543" w:rsidRDefault="00445F8A" w:rsidP="00A0401B">
            <w:pPr>
              <w:spacing w:after="0"/>
              <w:jc w:val="center"/>
            </w:pPr>
            <w:r w:rsidRPr="0039397C">
              <w:t>Наименование показателей</w:t>
            </w:r>
          </w:p>
        </w:tc>
        <w:tc>
          <w:tcPr>
            <w:tcW w:w="2130" w:type="pct"/>
            <w:shd w:val="clear" w:color="auto" w:fill="auto"/>
          </w:tcPr>
          <w:p w14:paraId="7E41717C" w14:textId="77777777" w:rsidR="00445F8A" w:rsidRPr="00BA1543" w:rsidRDefault="00445F8A" w:rsidP="00A0401B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45F8A" w:rsidRPr="00BA1543" w14:paraId="7EF7A026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shd w:val="clear" w:color="auto" w:fill="auto"/>
          </w:tcPr>
          <w:p w14:paraId="6756B92A" w14:textId="77777777" w:rsidR="00445F8A" w:rsidRPr="00BA1543" w:rsidRDefault="00445F8A" w:rsidP="00A0401B">
            <w:pPr>
              <w:pStyle w:val="2"/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BA1543">
              <w:rPr>
                <w:sz w:val="24"/>
              </w:rPr>
              <w:t>Материал:</w:t>
            </w:r>
          </w:p>
        </w:tc>
        <w:tc>
          <w:tcPr>
            <w:tcW w:w="2130" w:type="pct"/>
            <w:shd w:val="clear" w:color="auto" w:fill="auto"/>
          </w:tcPr>
          <w:p w14:paraId="050A80B0" w14:textId="77777777" w:rsidR="00445F8A" w:rsidRPr="00BA1543" w:rsidRDefault="00445F8A" w:rsidP="00A0401B">
            <w:pPr>
              <w:spacing w:after="0"/>
            </w:pPr>
            <w:r w:rsidRPr="0039397C">
              <w:t xml:space="preserve">трикотажные хлопчатобумажные бесшовные </w:t>
            </w:r>
            <w:r w:rsidRPr="0039397C">
              <w:rPr>
                <w:iCs/>
              </w:rPr>
              <w:t>перчатки</w:t>
            </w:r>
            <w:r w:rsidRPr="0039397C">
              <w:t xml:space="preserve"> с протектором на ладони из поливинилхлорида,</w:t>
            </w:r>
            <w:r>
              <w:t xml:space="preserve"> в 6 нитей</w:t>
            </w:r>
          </w:p>
        </w:tc>
      </w:tr>
      <w:tr w:rsidR="00445F8A" w:rsidRPr="00BA1543" w14:paraId="65392F37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shd w:val="clear" w:color="auto" w:fill="auto"/>
          </w:tcPr>
          <w:p w14:paraId="7CC7C531" w14:textId="77777777" w:rsidR="00445F8A" w:rsidRPr="00BA1543" w:rsidRDefault="00445F8A" w:rsidP="00A0401B">
            <w:pPr>
              <w:pStyle w:val="2"/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>
              <w:rPr>
                <w:sz w:val="24"/>
              </w:rPr>
              <w:t>2.Вес гр.</w:t>
            </w:r>
          </w:p>
        </w:tc>
        <w:tc>
          <w:tcPr>
            <w:tcW w:w="2130" w:type="pct"/>
            <w:shd w:val="clear" w:color="auto" w:fill="auto"/>
          </w:tcPr>
          <w:p w14:paraId="16E4DE84" w14:textId="77777777" w:rsidR="00445F8A" w:rsidRPr="0039397C" w:rsidRDefault="00445F8A" w:rsidP="00A0401B">
            <w:pPr>
              <w:spacing w:after="0"/>
              <w:jc w:val="center"/>
            </w:pPr>
            <w:r w:rsidRPr="0039397C">
              <w:t>250</w:t>
            </w:r>
          </w:p>
        </w:tc>
      </w:tr>
      <w:tr w:rsidR="00445F8A" w:rsidRPr="00BA1543" w14:paraId="06EC7810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shd w:val="clear" w:color="auto" w:fill="auto"/>
          </w:tcPr>
          <w:p w14:paraId="5DD532D6" w14:textId="77777777" w:rsidR="00445F8A" w:rsidRPr="00BA1543" w:rsidRDefault="00445F8A" w:rsidP="00A0401B">
            <w:pPr>
              <w:pStyle w:val="2"/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>
              <w:rPr>
                <w:sz w:val="24"/>
              </w:rPr>
              <w:t>3.Класс вязкости</w:t>
            </w:r>
          </w:p>
        </w:tc>
        <w:tc>
          <w:tcPr>
            <w:tcW w:w="2130" w:type="pct"/>
            <w:shd w:val="clear" w:color="auto" w:fill="auto"/>
          </w:tcPr>
          <w:p w14:paraId="570C1E1F" w14:textId="77777777" w:rsidR="00445F8A" w:rsidRPr="0039397C" w:rsidRDefault="00445F8A" w:rsidP="00A0401B">
            <w:pPr>
              <w:spacing w:after="0"/>
              <w:jc w:val="center"/>
            </w:pPr>
            <w:r w:rsidRPr="0039397C">
              <w:t>7</w:t>
            </w:r>
          </w:p>
        </w:tc>
      </w:tr>
      <w:tr w:rsidR="00445F8A" w:rsidRPr="00BA1543" w14:paraId="76A0C868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870" w:type="pct"/>
            <w:shd w:val="clear" w:color="auto" w:fill="auto"/>
          </w:tcPr>
          <w:p w14:paraId="38C6A766" w14:textId="77777777" w:rsidR="00445F8A" w:rsidRPr="00BA1543" w:rsidRDefault="00445F8A" w:rsidP="00A0401B">
            <w:pPr>
              <w:pStyle w:val="2"/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>
              <w:rPr>
                <w:sz w:val="24"/>
              </w:rPr>
              <w:t>4.</w:t>
            </w:r>
            <w:r w:rsidRPr="00BA1543">
              <w:rPr>
                <w:sz w:val="24"/>
              </w:rPr>
              <w:t>Размер</w:t>
            </w:r>
          </w:p>
        </w:tc>
        <w:tc>
          <w:tcPr>
            <w:tcW w:w="2130" w:type="pct"/>
            <w:shd w:val="clear" w:color="auto" w:fill="auto"/>
          </w:tcPr>
          <w:p w14:paraId="3810C6A0" w14:textId="77777777" w:rsidR="00445F8A" w:rsidRPr="00BA1543" w:rsidRDefault="00445F8A" w:rsidP="00A0401B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№22-24</w:t>
            </w:r>
          </w:p>
        </w:tc>
      </w:tr>
    </w:tbl>
    <w:p w14:paraId="11352749" w14:textId="3BCCF5F7" w:rsidR="00445F8A" w:rsidRPr="005D13E5" w:rsidRDefault="00445F8A" w:rsidP="00445F8A">
      <w:pPr>
        <w:spacing w:after="0"/>
        <w:rPr>
          <w:b/>
        </w:rPr>
      </w:pPr>
      <w:r>
        <w:rPr>
          <w:sz w:val="2"/>
          <w:szCs w:val="2"/>
        </w:rPr>
        <w:br w:type="textWrapping" w:clear="all"/>
      </w:r>
      <w:r w:rsidRPr="005D13E5">
        <w:rPr>
          <w:b/>
        </w:rPr>
        <w:t xml:space="preserve">1.5.Перчатки «Петролонг» </w:t>
      </w:r>
      <w:r w:rsidR="0010421F">
        <w:rPr>
          <w:b/>
        </w:rPr>
        <w:t>или эквивалент</w:t>
      </w:r>
      <w:r>
        <w:rPr>
          <w:b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33"/>
        <w:gridCol w:w="4404"/>
      </w:tblGrid>
      <w:tr w:rsidR="00445F8A" w:rsidRPr="00BA1543" w14:paraId="4D11EEDD" w14:textId="77777777" w:rsidTr="00A0401B">
        <w:tc>
          <w:tcPr>
            <w:tcW w:w="5000" w:type="pct"/>
            <w:gridSpan w:val="2"/>
            <w:shd w:val="clear" w:color="auto" w:fill="auto"/>
          </w:tcPr>
          <w:p w14:paraId="3F30C568" w14:textId="77777777" w:rsidR="00445F8A" w:rsidRPr="0039397C" w:rsidRDefault="00445F8A" w:rsidP="00A0401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7C">
              <w:rPr>
                <w:rFonts w:ascii="Times New Roman" w:hAnsi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445F8A" w:rsidRPr="00BA1543" w14:paraId="516A36A6" w14:textId="77777777" w:rsidTr="00A0401B">
        <w:tc>
          <w:tcPr>
            <w:tcW w:w="2870" w:type="pct"/>
            <w:shd w:val="clear" w:color="auto" w:fill="auto"/>
          </w:tcPr>
          <w:p w14:paraId="44056415" w14:textId="77777777" w:rsidR="00445F8A" w:rsidRPr="0039397C" w:rsidRDefault="00445F8A" w:rsidP="00A0401B">
            <w:pPr>
              <w:spacing w:after="0"/>
              <w:jc w:val="center"/>
            </w:pPr>
            <w:r w:rsidRPr="0039397C">
              <w:t>Наименование показателей</w:t>
            </w:r>
          </w:p>
        </w:tc>
        <w:tc>
          <w:tcPr>
            <w:tcW w:w="2130" w:type="pct"/>
            <w:shd w:val="clear" w:color="auto" w:fill="auto"/>
          </w:tcPr>
          <w:p w14:paraId="1DDD64A1" w14:textId="77777777" w:rsidR="00445F8A" w:rsidRPr="0039397C" w:rsidRDefault="00445F8A" w:rsidP="00A0401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F8A" w:rsidRPr="00BA1543" w14:paraId="677B633D" w14:textId="77777777" w:rsidTr="00A0401B">
        <w:tc>
          <w:tcPr>
            <w:tcW w:w="2870" w:type="pct"/>
            <w:shd w:val="clear" w:color="auto" w:fill="auto"/>
          </w:tcPr>
          <w:p w14:paraId="72BF670D" w14:textId="77777777" w:rsidR="00445F8A" w:rsidRPr="007C076A" w:rsidRDefault="00445F8A" w:rsidP="00A0401B">
            <w:pPr>
              <w:pStyle w:val="2"/>
              <w:tabs>
                <w:tab w:val="left" w:pos="317"/>
              </w:tabs>
              <w:ind w:left="33" w:right="-57" w:firstLine="0"/>
              <w:rPr>
                <w:rFonts w:eastAsia="Calibri"/>
                <w:sz w:val="24"/>
                <w:lang w:eastAsia="en-US"/>
              </w:rPr>
            </w:pPr>
            <w:r w:rsidRPr="007C076A">
              <w:rPr>
                <w:rFonts w:eastAsia="Calibri"/>
                <w:sz w:val="24"/>
                <w:lang w:eastAsia="en-US"/>
              </w:rPr>
              <w:t>1.Материал:</w:t>
            </w:r>
          </w:p>
        </w:tc>
        <w:tc>
          <w:tcPr>
            <w:tcW w:w="2130" w:type="pct"/>
            <w:shd w:val="clear" w:color="auto" w:fill="auto"/>
          </w:tcPr>
          <w:p w14:paraId="33E15B61" w14:textId="77777777" w:rsidR="00445F8A" w:rsidRPr="0039397C" w:rsidRDefault="00445F8A" w:rsidP="00A0401B">
            <w:pPr>
              <w:spacing w:after="0"/>
            </w:pPr>
            <w:r w:rsidRPr="0039397C">
              <w:t>Полностью покрыты ПВХ, пеплоизолированный рукав, подкладка- хлопковая, рабочая поверхность- песчаная, манжет-эластичный.</w:t>
            </w:r>
          </w:p>
        </w:tc>
      </w:tr>
      <w:tr w:rsidR="00445F8A" w:rsidRPr="00BA1543" w14:paraId="362C0DD8" w14:textId="77777777" w:rsidTr="00A0401B">
        <w:tc>
          <w:tcPr>
            <w:tcW w:w="2870" w:type="pct"/>
            <w:shd w:val="clear" w:color="auto" w:fill="auto"/>
          </w:tcPr>
          <w:p w14:paraId="039B148C" w14:textId="77777777" w:rsidR="00445F8A" w:rsidRPr="007C076A" w:rsidRDefault="00445F8A" w:rsidP="00A0401B">
            <w:pPr>
              <w:pStyle w:val="2"/>
              <w:tabs>
                <w:tab w:val="left" w:pos="317"/>
              </w:tabs>
              <w:ind w:left="33" w:right="-57" w:firstLine="0"/>
              <w:rPr>
                <w:rFonts w:eastAsia="Calibri"/>
                <w:sz w:val="24"/>
                <w:lang w:eastAsia="en-US"/>
              </w:rPr>
            </w:pPr>
            <w:r w:rsidRPr="007C076A">
              <w:rPr>
                <w:rFonts w:eastAsia="Calibri"/>
                <w:sz w:val="24"/>
                <w:lang w:eastAsia="en-US"/>
              </w:rPr>
              <w:t>2.Длина мм</w:t>
            </w:r>
          </w:p>
        </w:tc>
        <w:tc>
          <w:tcPr>
            <w:tcW w:w="2130" w:type="pct"/>
            <w:shd w:val="clear" w:color="auto" w:fill="auto"/>
          </w:tcPr>
          <w:p w14:paraId="6F6FFC39" w14:textId="77777777" w:rsidR="00445F8A" w:rsidRPr="0039397C" w:rsidRDefault="00445F8A" w:rsidP="00A0401B">
            <w:pPr>
              <w:spacing w:after="0"/>
              <w:jc w:val="center"/>
            </w:pPr>
            <w:r w:rsidRPr="0039397C">
              <w:t>660  +- 10</w:t>
            </w:r>
          </w:p>
        </w:tc>
      </w:tr>
      <w:tr w:rsidR="00445F8A" w:rsidRPr="00BA1543" w14:paraId="7275A165" w14:textId="77777777" w:rsidTr="00A0401B">
        <w:tc>
          <w:tcPr>
            <w:tcW w:w="2870" w:type="pct"/>
            <w:tcBorders>
              <w:bottom w:val="nil"/>
            </w:tcBorders>
            <w:shd w:val="clear" w:color="auto" w:fill="auto"/>
          </w:tcPr>
          <w:p w14:paraId="531BEA1D" w14:textId="77777777" w:rsidR="00445F8A" w:rsidRPr="007C076A" w:rsidRDefault="00445F8A" w:rsidP="00A0401B">
            <w:pPr>
              <w:pStyle w:val="2"/>
              <w:tabs>
                <w:tab w:val="left" w:pos="317"/>
              </w:tabs>
              <w:ind w:left="33" w:right="-57" w:firstLine="0"/>
              <w:rPr>
                <w:rFonts w:eastAsia="Calibri"/>
                <w:sz w:val="24"/>
                <w:lang w:eastAsia="en-US"/>
              </w:rPr>
            </w:pPr>
            <w:r w:rsidRPr="007C076A">
              <w:rPr>
                <w:rFonts w:eastAsia="Calibri"/>
                <w:sz w:val="24"/>
                <w:lang w:eastAsia="en-US"/>
              </w:rPr>
              <w:t>3.Цвет</w:t>
            </w:r>
          </w:p>
        </w:tc>
        <w:tc>
          <w:tcPr>
            <w:tcW w:w="2130" w:type="pct"/>
            <w:tcBorders>
              <w:bottom w:val="nil"/>
            </w:tcBorders>
            <w:shd w:val="clear" w:color="auto" w:fill="auto"/>
          </w:tcPr>
          <w:p w14:paraId="70F141C9" w14:textId="77777777" w:rsidR="00445F8A" w:rsidRPr="007C076A" w:rsidRDefault="00445F8A" w:rsidP="00A0401B">
            <w:pPr>
              <w:pStyle w:val="2"/>
              <w:ind w:left="-57" w:right="-57"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7C076A">
              <w:rPr>
                <w:rFonts w:eastAsia="Calibri"/>
                <w:sz w:val="24"/>
                <w:lang w:eastAsia="en-US"/>
              </w:rPr>
              <w:t>голубой</w:t>
            </w:r>
          </w:p>
        </w:tc>
      </w:tr>
      <w:tr w:rsidR="00445F8A" w:rsidRPr="00BA1543" w14:paraId="2E1291E3" w14:textId="77777777" w:rsidTr="00A0401B">
        <w:trPr>
          <w:trHeight w:val="286"/>
        </w:trPr>
        <w:tc>
          <w:tcPr>
            <w:tcW w:w="2870" w:type="pct"/>
            <w:shd w:val="clear" w:color="auto" w:fill="auto"/>
          </w:tcPr>
          <w:p w14:paraId="25BD96C1" w14:textId="6E18D47C" w:rsidR="00445F8A" w:rsidRPr="007C076A" w:rsidRDefault="0010421F" w:rsidP="0010421F">
            <w:pPr>
              <w:pStyle w:val="2"/>
              <w:tabs>
                <w:tab w:val="left" w:pos="317"/>
              </w:tabs>
              <w:ind w:left="33" w:right="-57" w:firstLine="0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4.</w:t>
            </w:r>
            <w:r w:rsidR="00445F8A" w:rsidRPr="007C076A">
              <w:rPr>
                <w:rFonts w:eastAsia="Calibri"/>
                <w:sz w:val="24"/>
                <w:lang w:eastAsia="en-US"/>
              </w:rPr>
              <w:t>Размер</w:t>
            </w:r>
          </w:p>
        </w:tc>
        <w:tc>
          <w:tcPr>
            <w:tcW w:w="2130" w:type="pct"/>
            <w:shd w:val="clear" w:color="auto" w:fill="auto"/>
          </w:tcPr>
          <w:p w14:paraId="754D35B7" w14:textId="77777777" w:rsidR="00445F8A" w:rsidRPr="0039397C" w:rsidRDefault="00445F8A" w:rsidP="00A0401B">
            <w:pPr>
              <w:jc w:val="center"/>
            </w:pPr>
            <w:r w:rsidRPr="0039397C">
              <w:t>L,XL</w:t>
            </w:r>
          </w:p>
        </w:tc>
      </w:tr>
    </w:tbl>
    <w:p w14:paraId="1973743B" w14:textId="411C8653" w:rsidR="00445F8A" w:rsidRPr="005D13E5" w:rsidRDefault="00445F8A" w:rsidP="00445F8A">
      <w:pPr>
        <w:spacing w:after="0"/>
        <w:rPr>
          <w:b/>
        </w:rPr>
      </w:pPr>
      <w:r w:rsidRPr="005D13E5">
        <w:rPr>
          <w:b/>
        </w:rPr>
        <w:t xml:space="preserve">1.6.Перчатки «Химопрен» </w:t>
      </w:r>
      <w:r w:rsidR="0010421F">
        <w:rPr>
          <w:b/>
        </w:rPr>
        <w:t>или эквивалент</w:t>
      </w:r>
      <w:r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33"/>
        <w:gridCol w:w="4404"/>
      </w:tblGrid>
      <w:tr w:rsidR="00445F8A" w14:paraId="67E01CCA" w14:textId="77777777" w:rsidTr="00A0401B">
        <w:trPr>
          <w:trHeight w:val="252"/>
        </w:trPr>
        <w:tc>
          <w:tcPr>
            <w:tcW w:w="5000" w:type="pct"/>
            <w:gridSpan w:val="2"/>
          </w:tcPr>
          <w:p w14:paraId="7D3EA8D6" w14:textId="77777777" w:rsidR="00445F8A" w:rsidRDefault="00445F8A" w:rsidP="00A0401B">
            <w:pPr>
              <w:spacing w:after="0"/>
              <w:jc w:val="center"/>
            </w:pPr>
            <w:r>
              <w:t>Характеристики поставляемого товара</w:t>
            </w:r>
          </w:p>
        </w:tc>
      </w:tr>
      <w:tr w:rsidR="00445F8A" w:rsidRPr="003D6264" w14:paraId="17E31EED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shd w:val="clear" w:color="auto" w:fill="auto"/>
          </w:tcPr>
          <w:p w14:paraId="1BBD65C0" w14:textId="77777777" w:rsidR="00445F8A" w:rsidRPr="003D6264" w:rsidRDefault="00445F8A" w:rsidP="00A0401B">
            <w:pPr>
              <w:spacing w:after="0"/>
              <w:jc w:val="center"/>
            </w:pPr>
            <w:r w:rsidRPr="003D6264">
              <w:t>Наименование показателей</w:t>
            </w:r>
          </w:p>
        </w:tc>
        <w:tc>
          <w:tcPr>
            <w:tcW w:w="2130" w:type="pct"/>
            <w:shd w:val="clear" w:color="auto" w:fill="auto"/>
          </w:tcPr>
          <w:p w14:paraId="4BF52D99" w14:textId="77777777" w:rsidR="00445F8A" w:rsidRPr="003D6264" w:rsidRDefault="00445F8A" w:rsidP="00A0401B">
            <w:pPr>
              <w:spacing w:after="0"/>
              <w:jc w:val="center"/>
            </w:pPr>
          </w:p>
        </w:tc>
      </w:tr>
      <w:tr w:rsidR="00445F8A" w:rsidRPr="003D6264" w14:paraId="45FEF9BB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shd w:val="clear" w:color="auto" w:fill="auto"/>
          </w:tcPr>
          <w:p w14:paraId="7F26237D" w14:textId="77777777" w:rsidR="00445F8A" w:rsidRPr="003D6264" w:rsidRDefault="00445F8A" w:rsidP="00F44FD3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2130" w:type="pct"/>
            <w:shd w:val="clear" w:color="auto" w:fill="auto"/>
          </w:tcPr>
          <w:p w14:paraId="752C77DB" w14:textId="77777777" w:rsidR="00445F8A" w:rsidRPr="003D6264" w:rsidRDefault="00445F8A" w:rsidP="00A0401B">
            <w:pPr>
              <w:spacing w:after="0"/>
              <w:jc w:val="center"/>
            </w:pPr>
            <w:r>
              <w:t>Неопрен, хлопковый внутренний слой</w:t>
            </w:r>
          </w:p>
        </w:tc>
      </w:tr>
      <w:tr w:rsidR="00445F8A" w:rsidRPr="003D6264" w14:paraId="4768A9CC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shd w:val="clear" w:color="auto" w:fill="auto"/>
          </w:tcPr>
          <w:p w14:paraId="61BF476F" w14:textId="77777777" w:rsidR="00445F8A" w:rsidRDefault="00445F8A" w:rsidP="00F44FD3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Длина мм</w:t>
            </w:r>
          </w:p>
        </w:tc>
        <w:tc>
          <w:tcPr>
            <w:tcW w:w="2130" w:type="pct"/>
            <w:shd w:val="clear" w:color="auto" w:fill="auto"/>
          </w:tcPr>
          <w:p w14:paraId="022458A0" w14:textId="77777777" w:rsidR="00445F8A" w:rsidRDefault="00445F8A" w:rsidP="00A0401B">
            <w:pPr>
              <w:spacing w:after="0"/>
              <w:jc w:val="center"/>
            </w:pPr>
            <w:r>
              <w:t>300</w:t>
            </w:r>
          </w:p>
        </w:tc>
      </w:tr>
      <w:tr w:rsidR="00445F8A" w:rsidRPr="003D6264" w14:paraId="6EAACB42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shd w:val="clear" w:color="auto" w:fill="auto"/>
          </w:tcPr>
          <w:p w14:paraId="1546CF61" w14:textId="77777777" w:rsidR="00445F8A" w:rsidRDefault="00445F8A" w:rsidP="00F44FD3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Толщина мм</w:t>
            </w:r>
          </w:p>
        </w:tc>
        <w:tc>
          <w:tcPr>
            <w:tcW w:w="2130" w:type="pct"/>
            <w:shd w:val="clear" w:color="auto" w:fill="auto"/>
          </w:tcPr>
          <w:p w14:paraId="588E85AB" w14:textId="77777777" w:rsidR="00445F8A" w:rsidRDefault="00445F8A" w:rsidP="00A0401B">
            <w:pPr>
              <w:spacing w:after="0"/>
              <w:jc w:val="center"/>
            </w:pPr>
            <w:r>
              <w:t>0,75</w:t>
            </w:r>
          </w:p>
        </w:tc>
      </w:tr>
      <w:tr w:rsidR="00445F8A" w:rsidRPr="003D6264" w14:paraId="4C0C62F5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tcBorders>
              <w:bottom w:val="single" w:sz="4" w:space="0" w:color="000000"/>
            </w:tcBorders>
            <w:shd w:val="clear" w:color="auto" w:fill="auto"/>
          </w:tcPr>
          <w:p w14:paraId="29449086" w14:textId="77777777" w:rsidR="00445F8A" w:rsidRPr="003D6264" w:rsidRDefault="00445F8A" w:rsidP="00F44FD3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Цвет</w:t>
            </w:r>
          </w:p>
        </w:tc>
        <w:tc>
          <w:tcPr>
            <w:tcW w:w="2130" w:type="pct"/>
            <w:tcBorders>
              <w:bottom w:val="single" w:sz="4" w:space="0" w:color="000000"/>
            </w:tcBorders>
            <w:shd w:val="clear" w:color="auto" w:fill="auto"/>
          </w:tcPr>
          <w:p w14:paraId="46692DBC" w14:textId="77777777" w:rsidR="00445F8A" w:rsidRPr="003D6264" w:rsidRDefault="00445F8A" w:rsidP="00A0401B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черный</w:t>
            </w:r>
          </w:p>
        </w:tc>
      </w:tr>
      <w:tr w:rsidR="00445F8A" w14:paraId="32CB69A0" w14:textId="77777777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70" w:type="pct"/>
            <w:tcBorders>
              <w:bottom w:val="single" w:sz="4" w:space="0" w:color="auto"/>
            </w:tcBorders>
            <w:shd w:val="clear" w:color="auto" w:fill="auto"/>
          </w:tcPr>
          <w:p w14:paraId="123D2CCB" w14:textId="77777777" w:rsidR="00445F8A" w:rsidRDefault="00445F8A" w:rsidP="00F44FD3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Размер</w:t>
            </w:r>
          </w:p>
        </w:tc>
        <w:tc>
          <w:tcPr>
            <w:tcW w:w="2130" w:type="pct"/>
            <w:tcBorders>
              <w:bottom w:val="single" w:sz="4" w:space="0" w:color="auto"/>
            </w:tcBorders>
            <w:shd w:val="clear" w:color="auto" w:fill="auto"/>
          </w:tcPr>
          <w:p w14:paraId="4FEC2EC7" w14:textId="77777777" w:rsidR="00445F8A" w:rsidRDefault="00445F8A" w:rsidP="00A0401B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№ 7, № 8,№ 9</w:t>
            </w:r>
          </w:p>
        </w:tc>
      </w:tr>
    </w:tbl>
    <w:p w14:paraId="409FF717" w14:textId="77777777" w:rsidR="00445F8A" w:rsidRPr="005D13E5" w:rsidRDefault="00445F8A" w:rsidP="00445F8A">
      <w:pPr>
        <w:spacing w:after="0"/>
        <w:rPr>
          <w:b/>
        </w:rPr>
      </w:pPr>
      <w:r w:rsidRPr="005D13E5">
        <w:rPr>
          <w:b/>
        </w:rPr>
        <w:t>1.7. П</w:t>
      </w:r>
      <w:r>
        <w:rPr>
          <w:b/>
        </w:rPr>
        <w:t>ерчатки КЩС тип 1 ГОСТ 20010-93: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33"/>
        <w:gridCol w:w="4404"/>
      </w:tblGrid>
      <w:tr w:rsidR="00445F8A" w:rsidRPr="003D6264" w14:paraId="7CA60A8A" w14:textId="77777777" w:rsidTr="00A0401B">
        <w:tc>
          <w:tcPr>
            <w:tcW w:w="5000" w:type="pct"/>
            <w:gridSpan w:val="2"/>
            <w:shd w:val="clear" w:color="auto" w:fill="auto"/>
          </w:tcPr>
          <w:p w14:paraId="53D710A2" w14:textId="77777777" w:rsidR="00445F8A" w:rsidRPr="0039397C" w:rsidRDefault="00445F8A" w:rsidP="00A0401B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445F8A" w:rsidRPr="00BA1543" w14:paraId="09332CE3" w14:textId="77777777" w:rsidTr="00A0401B">
        <w:tc>
          <w:tcPr>
            <w:tcW w:w="2870" w:type="pct"/>
            <w:shd w:val="clear" w:color="auto" w:fill="auto"/>
          </w:tcPr>
          <w:p w14:paraId="08EF3B5C" w14:textId="77777777" w:rsidR="00445F8A" w:rsidRPr="0039397C" w:rsidRDefault="00445F8A" w:rsidP="00A0401B">
            <w:pPr>
              <w:spacing w:after="0"/>
              <w:jc w:val="center"/>
            </w:pPr>
            <w:r w:rsidRPr="0039397C">
              <w:t>Наименование показателей</w:t>
            </w:r>
          </w:p>
        </w:tc>
        <w:tc>
          <w:tcPr>
            <w:tcW w:w="2130" w:type="pct"/>
            <w:shd w:val="clear" w:color="auto" w:fill="auto"/>
          </w:tcPr>
          <w:p w14:paraId="5CC4E933" w14:textId="77777777" w:rsidR="00445F8A" w:rsidRPr="0039397C" w:rsidRDefault="00445F8A" w:rsidP="00A0401B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45F8A" w:rsidRPr="00BA1543" w14:paraId="29242630" w14:textId="77777777" w:rsidTr="00A0401B">
        <w:tc>
          <w:tcPr>
            <w:tcW w:w="2870" w:type="pct"/>
            <w:shd w:val="clear" w:color="auto" w:fill="auto"/>
          </w:tcPr>
          <w:p w14:paraId="0B4DAE66" w14:textId="77777777" w:rsidR="00445F8A" w:rsidRPr="00BA1543" w:rsidRDefault="00445F8A" w:rsidP="00F44FD3">
            <w:pPr>
              <w:pStyle w:val="2"/>
              <w:numPr>
                <w:ilvl w:val="0"/>
                <w:numId w:val="9"/>
              </w:numPr>
              <w:tabs>
                <w:tab w:val="left" w:pos="317"/>
              </w:tabs>
              <w:ind w:left="0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Материал:</w:t>
            </w:r>
          </w:p>
        </w:tc>
        <w:tc>
          <w:tcPr>
            <w:tcW w:w="2130" w:type="pct"/>
            <w:shd w:val="clear" w:color="auto" w:fill="auto"/>
          </w:tcPr>
          <w:p w14:paraId="3E283FCB" w14:textId="77777777" w:rsidR="00445F8A" w:rsidRPr="0039397C" w:rsidRDefault="00445F8A" w:rsidP="00A0401B">
            <w:pPr>
              <w:spacing w:after="0"/>
              <w:jc w:val="center"/>
            </w:pPr>
            <w:r w:rsidRPr="0039397C">
              <w:t>Натуральный латекс высокой плотности, без рельефа на рабочей поверхности.</w:t>
            </w:r>
          </w:p>
        </w:tc>
      </w:tr>
      <w:tr w:rsidR="00445F8A" w:rsidRPr="00BA1543" w14:paraId="75AF301D" w14:textId="77777777" w:rsidTr="00A0401B">
        <w:tc>
          <w:tcPr>
            <w:tcW w:w="2870" w:type="pct"/>
            <w:shd w:val="clear" w:color="auto" w:fill="auto"/>
          </w:tcPr>
          <w:p w14:paraId="6AD9D84D" w14:textId="77777777" w:rsidR="00445F8A" w:rsidRPr="00BA1543" w:rsidRDefault="00445F8A" w:rsidP="00F44FD3">
            <w:pPr>
              <w:pStyle w:val="2"/>
              <w:numPr>
                <w:ilvl w:val="0"/>
                <w:numId w:val="9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Длина</w:t>
            </w:r>
            <w:r>
              <w:rPr>
                <w:sz w:val="24"/>
                <w:lang w:eastAsia="en-US"/>
              </w:rPr>
              <w:t xml:space="preserve"> см</w:t>
            </w:r>
          </w:p>
        </w:tc>
        <w:tc>
          <w:tcPr>
            <w:tcW w:w="2130" w:type="pct"/>
            <w:shd w:val="clear" w:color="auto" w:fill="auto"/>
          </w:tcPr>
          <w:p w14:paraId="424BEC25" w14:textId="77777777" w:rsidR="00445F8A" w:rsidRPr="0039397C" w:rsidRDefault="00445F8A" w:rsidP="00A0401B">
            <w:pPr>
              <w:spacing w:after="0"/>
              <w:jc w:val="center"/>
            </w:pPr>
            <w:r w:rsidRPr="0039397C">
              <w:t>Не менее 30 +-0,5</w:t>
            </w:r>
          </w:p>
        </w:tc>
      </w:tr>
      <w:tr w:rsidR="00445F8A" w:rsidRPr="00BA1543" w14:paraId="4FF72A27" w14:textId="77777777" w:rsidTr="00A0401B">
        <w:tc>
          <w:tcPr>
            <w:tcW w:w="2870" w:type="pct"/>
            <w:tcBorders>
              <w:bottom w:val="nil"/>
            </w:tcBorders>
            <w:shd w:val="clear" w:color="auto" w:fill="auto"/>
          </w:tcPr>
          <w:p w14:paraId="5CD5BF38" w14:textId="77777777" w:rsidR="00445F8A" w:rsidRPr="00BA1543" w:rsidRDefault="00445F8A" w:rsidP="00F44FD3">
            <w:pPr>
              <w:pStyle w:val="2"/>
              <w:numPr>
                <w:ilvl w:val="0"/>
                <w:numId w:val="9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Толщина</w:t>
            </w:r>
            <w:r>
              <w:rPr>
                <w:sz w:val="24"/>
                <w:lang w:eastAsia="en-US"/>
              </w:rPr>
              <w:t xml:space="preserve"> мм</w:t>
            </w:r>
          </w:p>
        </w:tc>
        <w:tc>
          <w:tcPr>
            <w:tcW w:w="2130" w:type="pct"/>
            <w:tcBorders>
              <w:bottom w:val="nil"/>
            </w:tcBorders>
            <w:shd w:val="clear" w:color="auto" w:fill="auto"/>
          </w:tcPr>
          <w:p w14:paraId="0F15BCC2" w14:textId="77777777" w:rsidR="00445F8A" w:rsidRPr="00BA1543" w:rsidRDefault="00445F8A" w:rsidP="00A0401B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0,6- 0,9</w:t>
            </w:r>
          </w:p>
        </w:tc>
      </w:tr>
      <w:tr w:rsidR="00445F8A" w:rsidRPr="00BA1543" w14:paraId="516C66DC" w14:textId="77777777" w:rsidTr="00A0401B">
        <w:trPr>
          <w:trHeight w:val="291"/>
        </w:trPr>
        <w:tc>
          <w:tcPr>
            <w:tcW w:w="2870" w:type="pct"/>
            <w:shd w:val="clear" w:color="auto" w:fill="auto"/>
          </w:tcPr>
          <w:p w14:paraId="5819058A" w14:textId="77777777" w:rsidR="00445F8A" w:rsidRPr="00BA1543" w:rsidRDefault="00445F8A" w:rsidP="00F44FD3">
            <w:pPr>
              <w:pStyle w:val="2"/>
              <w:numPr>
                <w:ilvl w:val="0"/>
                <w:numId w:val="9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Размер</w:t>
            </w:r>
          </w:p>
        </w:tc>
        <w:tc>
          <w:tcPr>
            <w:tcW w:w="2130" w:type="pct"/>
            <w:shd w:val="clear" w:color="auto" w:fill="auto"/>
          </w:tcPr>
          <w:p w14:paraId="52F66423" w14:textId="77777777" w:rsidR="00445F8A" w:rsidRPr="00BA1543" w:rsidRDefault="00445F8A" w:rsidP="00A0401B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2</w:t>
            </w:r>
          </w:p>
        </w:tc>
      </w:tr>
    </w:tbl>
    <w:p w14:paraId="46B2DF16" w14:textId="77777777" w:rsidR="00445F8A" w:rsidRPr="005D13E5" w:rsidRDefault="00445F8A" w:rsidP="00445F8A">
      <w:pPr>
        <w:spacing w:after="0"/>
        <w:rPr>
          <w:b/>
        </w:rPr>
      </w:pPr>
      <w:r w:rsidRPr="005D13E5">
        <w:rPr>
          <w:b/>
        </w:rPr>
        <w:t>1.8.П</w:t>
      </w:r>
      <w:r>
        <w:rPr>
          <w:b/>
        </w:rPr>
        <w:t>ерчатки КЩС тип 2 ГОСТ 20010-93: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33"/>
        <w:gridCol w:w="4404"/>
      </w:tblGrid>
      <w:tr w:rsidR="00445F8A" w:rsidRPr="0039397C" w14:paraId="487C7AF7" w14:textId="77777777" w:rsidTr="00A0401B">
        <w:tc>
          <w:tcPr>
            <w:tcW w:w="5000" w:type="pct"/>
            <w:gridSpan w:val="2"/>
            <w:shd w:val="clear" w:color="auto" w:fill="auto"/>
          </w:tcPr>
          <w:p w14:paraId="57252EAD" w14:textId="77777777" w:rsidR="00445F8A" w:rsidRPr="0039397C" w:rsidRDefault="00445F8A" w:rsidP="00A0401B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445F8A" w:rsidRPr="0039397C" w14:paraId="3B39F660" w14:textId="77777777" w:rsidTr="00A0401B">
        <w:tc>
          <w:tcPr>
            <w:tcW w:w="2870" w:type="pct"/>
            <w:shd w:val="clear" w:color="auto" w:fill="auto"/>
          </w:tcPr>
          <w:p w14:paraId="6A862095" w14:textId="77777777" w:rsidR="00445F8A" w:rsidRPr="0039397C" w:rsidRDefault="00445F8A" w:rsidP="00A0401B">
            <w:pPr>
              <w:spacing w:after="0"/>
              <w:jc w:val="center"/>
            </w:pPr>
            <w:r w:rsidRPr="0039397C">
              <w:t>Наименование показателей</w:t>
            </w:r>
          </w:p>
        </w:tc>
        <w:tc>
          <w:tcPr>
            <w:tcW w:w="2130" w:type="pct"/>
            <w:shd w:val="clear" w:color="auto" w:fill="auto"/>
          </w:tcPr>
          <w:p w14:paraId="369CDF94" w14:textId="77777777" w:rsidR="00445F8A" w:rsidRPr="0039397C" w:rsidRDefault="00445F8A" w:rsidP="00A0401B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45F8A" w:rsidRPr="0039397C" w14:paraId="5DDCF1E1" w14:textId="77777777" w:rsidTr="00A0401B">
        <w:tc>
          <w:tcPr>
            <w:tcW w:w="2870" w:type="pct"/>
            <w:shd w:val="clear" w:color="auto" w:fill="auto"/>
          </w:tcPr>
          <w:p w14:paraId="39AD90E6" w14:textId="77777777" w:rsidR="00445F8A" w:rsidRPr="00BA1543" w:rsidRDefault="00445F8A" w:rsidP="00F44FD3">
            <w:pPr>
              <w:pStyle w:val="2"/>
              <w:numPr>
                <w:ilvl w:val="0"/>
                <w:numId w:val="10"/>
              </w:numPr>
              <w:tabs>
                <w:tab w:val="left" w:pos="317"/>
              </w:tabs>
              <w:ind w:left="0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Материал:</w:t>
            </w:r>
          </w:p>
        </w:tc>
        <w:tc>
          <w:tcPr>
            <w:tcW w:w="2130" w:type="pct"/>
            <w:shd w:val="clear" w:color="auto" w:fill="auto"/>
          </w:tcPr>
          <w:p w14:paraId="529CA118" w14:textId="77777777" w:rsidR="00445F8A" w:rsidRPr="0039397C" w:rsidRDefault="00445F8A" w:rsidP="00A0401B">
            <w:pPr>
              <w:spacing w:after="0"/>
              <w:jc w:val="center"/>
            </w:pPr>
            <w:r w:rsidRPr="0039397C">
              <w:t xml:space="preserve">Натуральный латекс, без рельефа на рабочей поверхности. </w:t>
            </w:r>
          </w:p>
        </w:tc>
      </w:tr>
      <w:tr w:rsidR="00445F8A" w:rsidRPr="0039397C" w14:paraId="53C057AE" w14:textId="77777777" w:rsidTr="00A0401B">
        <w:tc>
          <w:tcPr>
            <w:tcW w:w="2870" w:type="pct"/>
            <w:shd w:val="clear" w:color="auto" w:fill="auto"/>
          </w:tcPr>
          <w:p w14:paraId="00382E9E" w14:textId="77777777" w:rsidR="00445F8A" w:rsidRPr="00BA1543" w:rsidRDefault="00445F8A" w:rsidP="00F44FD3">
            <w:pPr>
              <w:pStyle w:val="2"/>
              <w:numPr>
                <w:ilvl w:val="0"/>
                <w:numId w:val="10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Длина</w:t>
            </w:r>
            <w:r>
              <w:rPr>
                <w:sz w:val="24"/>
                <w:lang w:eastAsia="en-US"/>
              </w:rPr>
              <w:t xml:space="preserve"> см</w:t>
            </w:r>
          </w:p>
        </w:tc>
        <w:tc>
          <w:tcPr>
            <w:tcW w:w="2130" w:type="pct"/>
            <w:shd w:val="clear" w:color="auto" w:fill="auto"/>
          </w:tcPr>
          <w:p w14:paraId="066109C4" w14:textId="77777777" w:rsidR="00445F8A" w:rsidRPr="0039397C" w:rsidRDefault="00445F8A" w:rsidP="00A0401B">
            <w:pPr>
              <w:spacing w:after="0"/>
              <w:jc w:val="center"/>
            </w:pPr>
            <w:r w:rsidRPr="0039397C">
              <w:t>Не менее 28 +- 0,5</w:t>
            </w:r>
          </w:p>
        </w:tc>
      </w:tr>
      <w:tr w:rsidR="00445F8A" w:rsidRPr="0039397C" w14:paraId="49FC5B18" w14:textId="77777777" w:rsidTr="00A0401B">
        <w:tc>
          <w:tcPr>
            <w:tcW w:w="2870" w:type="pct"/>
            <w:tcBorders>
              <w:bottom w:val="nil"/>
            </w:tcBorders>
            <w:shd w:val="clear" w:color="auto" w:fill="auto"/>
          </w:tcPr>
          <w:p w14:paraId="14F08E42" w14:textId="77777777" w:rsidR="00445F8A" w:rsidRPr="00BA1543" w:rsidRDefault="00445F8A" w:rsidP="00F44FD3">
            <w:pPr>
              <w:pStyle w:val="2"/>
              <w:numPr>
                <w:ilvl w:val="0"/>
                <w:numId w:val="10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Толщина</w:t>
            </w:r>
            <w:r>
              <w:rPr>
                <w:sz w:val="24"/>
                <w:lang w:eastAsia="en-US"/>
              </w:rPr>
              <w:t xml:space="preserve"> мм</w:t>
            </w:r>
          </w:p>
        </w:tc>
        <w:tc>
          <w:tcPr>
            <w:tcW w:w="2130" w:type="pct"/>
            <w:tcBorders>
              <w:bottom w:val="nil"/>
            </w:tcBorders>
            <w:shd w:val="clear" w:color="auto" w:fill="auto"/>
          </w:tcPr>
          <w:p w14:paraId="6B8E37B7" w14:textId="77777777" w:rsidR="00445F8A" w:rsidRPr="00BA1543" w:rsidRDefault="00445F8A" w:rsidP="00A0401B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0,35-0,55</w:t>
            </w:r>
          </w:p>
        </w:tc>
      </w:tr>
      <w:tr w:rsidR="00445F8A" w:rsidRPr="0039397C" w14:paraId="668AC1FE" w14:textId="77777777" w:rsidTr="00A0401B">
        <w:trPr>
          <w:trHeight w:val="260"/>
        </w:trPr>
        <w:tc>
          <w:tcPr>
            <w:tcW w:w="2870" w:type="pct"/>
            <w:shd w:val="clear" w:color="auto" w:fill="auto"/>
          </w:tcPr>
          <w:p w14:paraId="713F8C0C" w14:textId="77777777" w:rsidR="00445F8A" w:rsidRPr="00BA1543" w:rsidRDefault="00445F8A" w:rsidP="00F44FD3">
            <w:pPr>
              <w:pStyle w:val="2"/>
              <w:numPr>
                <w:ilvl w:val="0"/>
                <w:numId w:val="10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Размер</w:t>
            </w:r>
          </w:p>
        </w:tc>
        <w:tc>
          <w:tcPr>
            <w:tcW w:w="2130" w:type="pct"/>
            <w:shd w:val="clear" w:color="auto" w:fill="auto"/>
          </w:tcPr>
          <w:p w14:paraId="2DEC8A84" w14:textId="77777777" w:rsidR="00445F8A" w:rsidRPr="00BA1543" w:rsidRDefault="00445F8A" w:rsidP="00A0401B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7,8</w:t>
            </w:r>
          </w:p>
        </w:tc>
      </w:tr>
    </w:tbl>
    <w:p w14:paraId="74411785" w14:textId="77777777" w:rsidR="00445F8A" w:rsidRPr="005D13E5" w:rsidRDefault="00445F8A" w:rsidP="00445F8A">
      <w:pPr>
        <w:spacing w:after="0"/>
        <w:rPr>
          <w:b/>
        </w:rPr>
      </w:pPr>
      <w:r w:rsidRPr="005D13E5">
        <w:rPr>
          <w:b/>
        </w:rPr>
        <w:t>1.9 Рукавицы хлопчатобумажные с брезентовым наладонником ГОСТ 12.4.010-75</w:t>
      </w:r>
      <w:r>
        <w:rPr>
          <w:b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33"/>
        <w:gridCol w:w="4404"/>
      </w:tblGrid>
      <w:tr w:rsidR="00445F8A" w:rsidRPr="0039397C" w14:paraId="550321C6" w14:textId="77777777" w:rsidTr="00A0401B">
        <w:tc>
          <w:tcPr>
            <w:tcW w:w="5000" w:type="pct"/>
            <w:gridSpan w:val="2"/>
            <w:shd w:val="clear" w:color="auto" w:fill="auto"/>
          </w:tcPr>
          <w:p w14:paraId="003038E4" w14:textId="77777777" w:rsidR="00445F8A" w:rsidRPr="0039397C" w:rsidRDefault="00445F8A" w:rsidP="00A0401B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445F8A" w:rsidRPr="0039397C" w14:paraId="666E4ACF" w14:textId="77777777" w:rsidTr="00A0401B">
        <w:trPr>
          <w:trHeight w:val="58"/>
        </w:trPr>
        <w:tc>
          <w:tcPr>
            <w:tcW w:w="2870" w:type="pct"/>
            <w:shd w:val="clear" w:color="auto" w:fill="auto"/>
          </w:tcPr>
          <w:p w14:paraId="74338371" w14:textId="77777777" w:rsidR="00445F8A" w:rsidRPr="0039397C" w:rsidRDefault="00445F8A" w:rsidP="00A0401B">
            <w:pPr>
              <w:spacing w:after="0"/>
              <w:jc w:val="center"/>
            </w:pPr>
            <w:r w:rsidRPr="0039397C">
              <w:t>Наименование показателей</w:t>
            </w:r>
          </w:p>
        </w:tc>
        <w:tc>
          <w:tcPr>
            <w:tcW w:w="2130" w:type="pct"/>
            <w:shd w:val="clear" w:color="auto" w:fill="auto"/>
          </w:tcPr>
          <w:p w14:paraId="77467E75" w14:textId="77777777" w:rsidR="00445F8A" w:rsidRPr="0039397C" w:rsidRDefault="00445F8A" w:rsidP="00A0401B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45F8A" w:rsidRPr="0039397C" w14:paraId="21C74C7C" w14:textId="77777777" w:rsidTr="00A0401B">
        <w:tc>
          <w:tcPr>
            <w:tcW w:w="2870" w:type="pct"/>
            <w:shd w:val="clear" w:color="auto" w:fill="auto"/>
          </w:tcPr>
          <w:p w14:paraId="3038CE3A" w14:textId="77777777" w:rsidR="00445F8A" w:rsidRPr="00BA1543" w:rsidRDefault="00445F8A" w:rsidP="00F44FD3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Материал:</w:t>
            </w:r>
          </w:p>
        </w:tc>
        <w:tc>
          <w:tcPr>
            <w:tcW w:w="2130" w:type="pct"/>
            <w:shd w:val="clear" w:color="auto" w:fill="auto"/>
          </w:tcPr>
          <w:p w14:paraId="0E4C578C" w14:textId="77777777" w:rsidR="00445F8A" w:rsidRPr="0039397C" w:rsidRDefault="00445F8A" w:rsidP="00A0401B">
            <w:pPr>
              <w:spacing w:after="0"/>
              <w:jc w:val="center"/>
            </w:pPr>
            <w:r w:rsidRPr="0039397C">
              <w:t>Прочная х/б ткань</w:t>
            </w:r>
          </w:p>
        </w:tc>
      </w:tr>
      <w:tr w:rsidR="00445F8A" w:rsidRPr="0039397C" w14:paraId="34C402DF" w14:textId="77777777" w:rsidTr="00A0401B">
        <w:tc>
          <w:tcPr>
            <w:tcW w:w="2870" w:type="pct"/>
            <w:tcBorders>
              <w:bottom w:val="nil"/>
            </w:tcBorders>
            <w:shd w:val="clear" w:color="auto" w:fill="auto"/>
          </w:tcPr>
          <w:p w14:paraId="75CDF47B" w14:textId="77777777" w:rsidR="00445F8A" w:rsidRPr="00BA1543" w:rsidRDefault="00445F8A" w:rsidP="00F44FD3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Плотность г/ кв. м.</w:t>
            </w:r>
          </w:p>
        </w:tc>
        <w:tc>
          <w:tcPr>
            <w:tcW w:w="2130" w:type="pct"/>
            <w:tcBorders>
              <w:bottom w:val="nil"/>
            </w:tcBorders>
            <w:shd w:val="clear" w:color="auto" w:fill="auto"/>
          </w:tcPr>
          <w:p w14:paraId="7928FECD" w14:textId="77777777" w:rsidR="00445F8A" w:rsidRPr="00BA1543" w:rsidRDefault="00445F8A" w:rsidP="00A0401B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235</w:t>
            </w:r>
          </w:p>
        </w:tc>
      </w:tr>
      <w:tr w:rsidR="00445F8A" w:rsidRPr="0039397C" w14:paraId="2887523A" w14:textId="77777777" w:rsidTr="00A0401B">
        <w:tc>
          <w:tcPr>
            <w:tcW w:w="2870" w:type="pct"/>
            <w:tcBorders>
              <w:bottom w:val="nil"/>
            </w:tcBorders>
            <w:shd w:val="clear" w:color="auto" w:fill="auto"/>
          </w:tcPr>
          <w:p w14:paraId="5EAEFD5A" w14:textId="77777777" w:rsidR="00445F8A" w:rsidRDefault="00445F8A" w:rsidP="00F44FD3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Наладонник </w:t>
            </w:r>
          </w:p>
        </w:tc>
        <w:tc>
          <w:tcPr>
            <w:tcW w:w="2130" w:type="pct"/>
            <w:tcBorders>
              <w:bottom w:val="nil"/>
            </w:tcBorders>
            <w:shd w:val="clear" w:color="auto" w:fill="auto"/>
          </w:tcPr>
          <w:p w14:paraId="7A3A4573" w14:textId="77777777" w:rsidR="00445F8A" w:rsidRDefault="00445F8A" w:rsidP="00A0401B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брезент</w:t>
            </w:r>
          </w:p>
        </w:tc>
      </w:tr>
      <w:tr w:rsidR="00445F8A" w:rsidRPr="0039397C" w14:paraId="60FB2C96" w14:textId="77777777" w:rsidTr="00A0401B">
        <w:tc>
          <w:tcPr>
            <w:tcW w:w="2870" w:type="pct"/>
            <w:tcBorders>
              <w:bottom w:val="nil"/>
            </w:tcBorders>
            <w:shd w:val="clear" w:color="auto" w:fill="auto"/>
          </w:tcPr>
          <w:p w14:paraId="6A6A41E0" w14:textId="77777777" w:rsidR="00445F8A" w:rsidRPr="00BA1543" w:rsidRDefault="00445F8A" w:rsidP="00F44FD3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Плотность г/ кв. м.</w:t>
            </w:r>
          </w:p>
        </w:tc>
        <w:tc>
          <w:tcPr>
            <w:tcW w:w="2130" w:type="pct"/>
            <w:tcBorders>
              <w:bottom w:val="nil"/>
            </w:tcBorders>
            <w:shd w:val="clear" w:color="auto" w:fill="auto"/>
          </w:tcPr>
          <w:p w14:paraId="096E212B" w14:textId="77777777" w:rsidR="00445F8A" w:rsidRPr="00BA1543" w:rsidRDefault="00445F8A" w:rsidP="00A0401B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380</w:t>
            </w:r>
          </w:p>
        </w:tc>
      </w:tr>
      <w:tr w:rsidR="00445F8A" w:rsidRPr="0039397C" w14:paraId="020F4A7B" w14:textId="77777777" w:rsidTr="00A0401B">
        <w:trPr>
          <w:trHeight w:val="265"/>
        </w:trPr>
        <w:tc>
          <w:tcPr>
            <w:tcW w:w="2870" w:type="pct"/>
            <w:shd w:val="clear" w:color="auto" w:fill="auto"/>
          </w:tcPr>
          <w:p w14:paraId="1EEA58A7" w14:textId="77777777" w:rsidR="00445F8A" w:rsidRDefault="00445F8A" w:rsidP="00F44FD3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Размер</w:t>
            </w:r>
          </w:p>
        </w:tc>
        <w:tc>
          <w:tcPr>
            <w:tcW w:w="2130" w:type="pct"/>
            <w:shd w:val="clear" w:color="auto" w:fill="auto"/>
          </w:tcPr>
          <w:p w14:paraId="1F57B033" w14:textId="77777777" w:rsidR="00445F8A" w:rsidRDefault="00445F8A" w:rsidP="00A0401B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</w:tr>
    </w:tbl>
    <w:p w14:paraId="1FA8FBC5" w14:textId="77777777" w:rsidR="00445F8A" w:rsidRPr="004B2582" w:rsidRDefault="00445F8A" w:rsidP="00445F8A">
      <w:pPr>
        <w:rPr>
          <w:sz w:val="2"/>
          <w:szCs w:val="2"/>
        </w:rPr>
      </w:pPr>
    </w:p>
    <w:p w14:paraId="30CF790E" w14:textId="77777777" w:rsidR="00445F8A" w:rsidRDefault="00445F8A" w:rsidP="00445F8A">
      <w:pPr>
        <w:pStyle w:val="a3"/>
        <w:tabs>
          <w:tab w:val="left" w:pos="709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*НДС- если применим.</w:t>
      </w:r>
    </w:p>
    <w:p w14:paraId="2263D951" w14:textId="77777777" w:rsidR="00445F8A" w:rsidRPr="004966FC" w:rsidRDefault="00445F8A" w:rsidP="00F44FD3">
      <w:pPr>
        <w:pStyle w:val="a3"/>
        <w:numPr>
          <w:ilvl w:val="0"/>
          <w:numId w:val="3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4966FC">
        <w:rPr>
          <w:rFonts w:ascii="Times New Roman" w:eastAsia="Times New Roman" w:hAnsi="Times New Roman"/>
          <w:b/>
          <w:sz w:val="24"/>
          <w:szCs w:val="24"/>
          <w:u w:val="single"/>
        </w:rPr>
        <w:t>Требования к Товару:</w:t>
      </w:r>
    </w:p>
    <w:p w14:paraId="6B94B9FC" w14:textId="77777777" w:rsidR="00445F8A" w:rsidRPr="007E3AF9" w:rsidRDefault="00445F8A" w:rsidP="00F44FD3">
      <w:pPr>
        <w:pStyle w:val="a3"/>
        <w:numPr>
          <w:ilvl w:val="1"/>
          <w:numId w:val="3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33F2D">
        <w:rPr>
          <w:rFonts w:ascii="Times New Roman" w:eastAsia="Times New Roman" w:hAnsi="Times New Roman"/>
          <w:sz w:val="24"/>
          <w:szCs w:val="24"/>
        </w:rPr>
        <w:lastRenderedPageBreak/>
        <w:t xml:space="preserve">Товар </w:t>
      </w:r>
      <w:r>
        <w:rPr>
          <w:rFonts w:ascii="Times New Roman" w:eastAsia="Times New Roman" w:hAnsi="Times New Roman"/>
          <w:sz w:val="24"/>
          <w:szCs w:val="24"/>
        </w:rPr>
        <w:t xml:space="preserve">должен </w:t>
      </w:r>
      <w:r w:rsidRPr="00F33F2D">
        <w:rPr>
          <w:rFonts w:ascii="Times New Roman" w:eastAsia="Times New Roman" w:hAnsi="Times New Roman"/>
          <w:sz w:val="24"/>
          <w:szCs w:val="24"/>
        </w:rPr>
        <w:t>являт</w:t>
      </w:r>
      <w:r>
        <w:rPr>
          <w:rFonts w:ascii="Times New Roman" w:eastAsia="Times New Roman" w:hAnsi="Times New Roman"/>
          <w:sz w:val="24"/>
          <w:szCs w:val="24"/>
        </w:rPr>
        <w:t>ь</w:t>
      </w:r>
      <w:r w:rsidRPr="00F33F2D">
        <w:rPr>
          <w:rFonts w:ascii="Times New Roman" w:eastAsia="Times New Roman" w:hAnsi="Times New Roman"/>
          <w:sz w:val="24"/>
          <w:szCs w:val="24"/>
        </w:rPr>
        <w:t xml:space="preserve">ся новым, ранее не использованным (не бывшем в употреблении), не </w:t>
      </w:r>
      <w:r>
        <w:rPr>
          <w:rFonts w:ascii="Times New Roman" w:eastAsia="Times New Roman" w:hAnsi="Times New Roman"/>
          <w:sz w:val="24"/>
          <w:szCs w:val="24"/>
        </w:rPr>
        <w:t xml:space="preserve">должны </w:t>
      </w:r>
      <w:r w:rsidRPr="00F33F2D">
        <w:rPr>
          <w:rFonts w:ascii="Times New Roman" w:eastAsia="Times New Roman" w:hAnsi="Times New Roman"/>
          <w:sz w:val="24"/>
          <w:szCs w:val="24"/>
        </w:rPr>
        <w:t>бы</w:t>
      </w:r>
      <w:r>
        <w:rPr>
          <w:rFonts w:ascii="Times New Roman" w:eastAsia="Times New Roman" w:hAnsi="Times New Roman"/>
          <w:sz w:val="24"/>
          <w:szCs w:val="24"/>
        </w:rPr>
        <w:t>ть</w:t>
      </w:r>
      <w:r w:rsidRPr="00F33F2D">
        <w:rPr>
          <w:rFonts w:ascii="Times New Roman" w:eastAsia="Times New Roman" w:hAnsi="Times New Roman"/>
          <w:sz w:val="24"/>
          <w:szCs w:val="24"/>
        </w:rPr>
        <w:t xml:space="preserve">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</w:t>
      </w:r>
      <w:r>
        <w:rPr>
          <w:rFonts w:ascii="Times New Roman" w:eastAsia="Times New Roman" w:hAnsi="Times New Roman"/>
          <w:sz w:val="24"/>
          <w:szCs w:val="24"/>
        </w:rPr>
        <w:t>от</w:t>
      </w:r>
      <w:r w:rsidRPr="00F33F2D">
        <w:rPr>
          <w:rFonts w:ascii="Times New Roman" w:eastAsia="Times New Roman" w:hAnsi="Times New Roman"/>
          <w:sz w:val="24"/>
          <w:szCs w:val="24"/>
        </w:rPr>
        <w:t xml:space="preserve"> любых прав третьих лиц (залог, запрет, арест). </w:t>
      </w:r>
    </w:p>
    <w:p w14:paraId="43AFF647" w14:textId="77777777" w:rsidR="00445F8A" w:rsidRPr="008A489D" w:rsidRDefault="00445F8A" w:rsidP="00F44FD3">
      <w:pPr>
        <w:pStyle w:val="a3"/>
        <w:numPr>
          <w:ilvl w:val="0"/>
          <w:numId w:val="3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8A489D">
        <w:rPr>
          <w:rFonts w:ascii="Times New Roman" w:eastAsia="Times New Roman" w:hAnsi="Times New Roman"/>
          <w:b/>
          <w:sz w:val="24"/>
          <w:szCs w:val="24"/>
          <w:u w:val="single"/>
        </w:rPr>
        <w:t>Требования к поставке Товара:</w:t>
      </w:r>
    </w:p>
    <w:p w14:paraId="5087D3D7" w14:textId="77777777" w:rsidR="00445F8A" w:rsidRPr="007C076A" w:rsidRDefault="00445F8A" w:rsidP="00F44FD3">
      <w:pPr>
        <w:pStyle w:val="a3"/>
        <w:numPr>
          <w:ilvl w:val="1"/>
          <w:numId w:val="3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C076A">
        <w:rPr>
          <w:rFonts w:ascii="Times New Roman" w:eastAsia="Times New Roman" w:hAnsi="Times New Roman"/>
          <w:sz w:val="24"/>
          <w:szCs w:val="24"/>
        </w:rPr>
        <w:t xml:space="preserve"> Товара осуществляется партиями 1 раз в квартал:</w:t>
      </w:r>
    </w:p>
    <w:p w14:paraId="05D6B4FA" w14:textId="679E47E3" w:rsidR="00445F8A" w:rsidRPr="007C076A" w:rsidRDefault="00445F8A" w:rsidP="00445F8A">
      <w:pPr>
        <w:pStyle w:val="a3"/>
        <w:tabs>
          <w:tab w:val="left" w:pos="1134"/>
        </w:tabs>
        <w:spacing w:before="120"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7C076A">
        <w:rPr>
          <w:rFonts w:ascii="Times New Roman" w:eastAsia="Times New Roman" w:hAnsi="Times New Roman"/>
          <w:sz w:val="24"/>
          <w:szCs w:val="24"/>
        </w:rPr>
        <w:t>Перчатки хирургические ГО</w:t>
      </w:r>
      <w:r>
        <w:rPr>
          <w:rFonts w:ascii="Times New Roman" w:eastAsia="Times New Roman" w:hAnsi="Times New Roman"/>
          <w:sz w:val="24"/>
          <w:szCs w:val="24"/>
        </w:rPr>
        <w:t xml:space="preserve">СТ3-88- ориентировочно </w:t>
      </w:r>
      <w:r w:rsidR="0010421F">
        <w:rPr>
          <w:rFonts w:ascii="Times New Roman" w:eastAsia="Times New Roman" w:hAnsi="Times New Roman"/>
          <w:sz w:val="24"/>
          <w:szCs w:val="24"/>
        </w:rPr>
        <w:t xml:space="preserve">по </w:t>
      </w:r>
      <w:r>
        <w:rPr>
          <w:rFonts w:ascii="Times New Roman" w:eastAsia="Times New Roman" w:hAnsi="Times New Roman"/>
          <w:sz w:val="24"/>
          <w:szCs w:val="24"/>
        </w:rPr>
        <w:t>1000 пар;</w:t>
      </w:r>
    </w:p>
    <w:p w14:paraId="18E99471" w14:textId="77777777" w:rsidR="00445F8A" w:rsidRPr="007C076A" w:rsidRDefault="00445F8A" w:rsidP="00445F8A">
      <w:pPr>
        <w:pStyle w:val="a3"/>
        <w:tabs>
          <w:tab w:val="left" w:pos="1134"/>
        </w:tabs>
        <w:spacing w:before="120"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7C076A">
        <w:rPr>
          <w:rFonts w:ascii="Times New Roman" w:eastAsia="Times New Roman" w:hAnsi="Times New Roman"/>
          <w:sz w:val="24"/>
          <w:szCs w:val="24"/>
        </w:rPr>
        <w:t>Перчатки нейлоновые черные ГОСТ 12.4.252-2013- ориентировочно по 250 пар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14:paraId="53F080AD" w14:textId="6F234C29" w:rsidR="00445F8A" w:rsidRPr="007C076A" w:rsidRDefault="00445F8A" w:rsidP="00445F8A">
      <w:pPr>
        <w:pStyle w:val="a3"/>
        <w:tabs>
          <w:tab w:val="left" w:pos="1134"/>
        </w:tabs>
        <w:spacing w:before="120"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7C076A">
        <w:rPr>
          <w:rFonts w:ascii="Times New Roman" w:eastAsia="Times New Roman" w:hAnsi="Times New Roman"/>
          <w:sz w:val="24"/>
          <w:szCs w:val="24"/>
        </w:rPr>
        <w:t>Перчатки хлопчатоб</w:t>
      </w:r>
      <w:r w:rsidR="0010421F">
        <w:rPr>
          <w:rFonts w:ascii="Times New Roman" w:eastAsia="Times New Roman" w:hAnsi="Times New Roman"/>
          <w:sz w:val="24"/>
          <w:szCs w:val="24"/>
        </w:rPr>
        <w:t>умажные с ПВХ ГОСТ 12.4.010-75-</w:t>
      </w:r>
      <w:r w:rsidRPr="007C076A">
        <w:rPr>
          <w:rFonts w:ascii="Times New Roman" w:eastAsia="Times New Roman" w:hAnsi="Times New Roman"/>
          <w:sz w:val="24"/>
          <w:szCs w:val="24"/>
        </w:rPr>
        <w:t xml:space="preserve"> ориентировочно по 1250 пар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14:paraId="4C854D94" w14:textId="7EA9355B" w:rsidR="00445F8A" w:rsidRPr="007C076A" w:rsidRDefault="00445F8A" w:rsidP="00445F8A">
      <w:pPr>
        <w:pStyle w:val="a3"/>
        <w:tabs>
          <w:tab w:val="left" w:pos="1134"/>
        </w:tabs>
        <w:spacing w:before="120"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7C076A">
        <w:rPr>
          <w:rFonts w:ascii="Times New Roman" w:eastAsia="Times New Roman" w:hAnsi="Times New Roman"/>
          <w:sz w:val="24"/>
          <w:szCs w:val="24"/>
        </w:rPr>
        <w:t xml:space="preserve">Перчатки хлопчатобумажные с двойным латексным покрытием </w:t>
      </w:r>
      <w:r w:rsidR="0010421F">
        <w:rPr>
          <w:rFonts w:ascii="Times New Roman" w:eastAsia="Times New Roman" w:hAnsi="Times New Roman"/>
          <w:sz w:val="24"/>
          <w:szCs w:val="24"/>
        </w:rPr>
        <w:t>ГОСТ 5007-2014- ориентировочно по 5</w:t>
      </w:r>
      <w:r w:rsidRPr="007C076A">
        <w:rPr>
          <w:rFonts w:ascii="Times New Roman" w:eastAsia="Times New Roman" w:hAnsi="Times New Roman"/>
          <w:sz w:val="24"/>
          <w:szCs w:val="24"/>
        </w:rPr>
        <w:t>00 пар.</w:t>
      </w:r>
    </w:p>
    <w:p w14:paraId="30FE13B6" w14:textId="77777777" w:rsidR="00445F8A" w:rsidRPr="007C076A" w:rsidRDefault="00445F8A" w:rsidP="00445F8A">
      <w:pPr>
        <w:pStyle w:val="a3"/>
        <w:tabs>
          <w:tab w:val="left" w:pos="1134"/>
        </w:tabs>
        <w:spacing w:before="120"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1E470B01" w14:textId="77777777" w:rsidR="00445F8A" w:rsidRPr="007C076A" w:rsidRDefault="00445F8A" w:rsidP="00F44FD3">
      <w:pPr>
        <w:pStyle w:val="a3"/>
        <w:numPr>
          <w:ilvl w:val="1"/>
          <w:numId w:val="3"/>
        </w:numPr>
        <w:tabs>
          <w:tab w:val="left" w:pos="1134"/>
        </w:tabs>
        <w:spacing w:before="120" w:after="0" w:line="240" w:lineRule="auto"/>
        <w:ind w:left="567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7C076A">
        <w:rPr>
          <w:rFonts w:ascii="Times New Roman" w:eastAsia="Times New Roman" w:hAnsi="Times New Roman"/>
          <w:sz w:val="24"/>
          <w:szCs w:val="24"/>
        </w:rPr>
        <w:t>Поставка 1 раз в год:</w:t>
      </w:r>
    </w:p>
    <w:p w14:paraId="267DEFB2" w14:textId="340728F4" w:rsidR="00445F8A" w:rsidRPr="007C076A" w:rsidRDefault="00445F8A" w:rsidP="00445F8A">
      <w:pPr>
        <w:pStyle w:val="a3"/>
        <w:tabs>
          <w:tab w:val="left" w:pos="1134"/>
        </w:tabs>
        <w:spacing w:before="120"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7C076A">
        <w:rPr>
          <w:rFonts w:ascii="Times New Roman" w:eastAsia="Times New Roman" w:hAnsi="Times New Roman"/>
          <w:sz w:val="24"/>
          <w:szCs w:val="24"/>
        </w:rPr>
        <w:t xml:space="preserve">Перчатки «Петролонг» </w:t>
      </w:r>
      <w:r w:rsidR="0010421F">
        <w:rPr>
          <w:rFonts w:ascii="Times New Roman" w:eastAsia="Times New Roman" w:hAnsi="Times New Roman"/>
          <w:sz w:val="24"/>
          <w:szCs w:val="24"/>
        </w:rPr>
        <w:t>или эквивалент</w:t>
      </w:r>
      <w:r w:rsidR="00AF4169">
        <w:rPr>
          <w:rFonts w:ascii="Times New Roman" w:eastAsia="Times New Roman" w:hAnsi="Times New Roman"/>
          <w:sz w:val="24"/>
          <w:szCs w:val="24"/>
        </w:rPr>
        <w:t xml:space="preserve"> </w:t>
      </w:r>
      <w:r w:rsidRPr="007C076A">
        <w:rPr>
          <w:rFonts w:ascii="Times New Roman" w:eastAsia="Times New Roman" w:hAnsi="Times New Roman"/>
          <w:sz w:val="24"/>
          <w:szCs w:val="24"/>
        </w:rPr>
        <w:t>- 140 пар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14:paraId="48613A55" w14:textId="38190CA7" w:rsidR="00445F8A" w:rsidRPr="007C076A" w:rsidRDefault="00445F8A" w:rsidP="00445F8A">
      <w:pPr>
        <w:pStyle w:val="a3"/>
        <w:tabs>
          <w:tab w:val="left" w:pos="1134"/>
        </w:tabs>
        <w:spacing w:before="120"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7C076A">
        <w:rPr>
          <w:rFonts w:ascii="Times New Roman" w:eastAsia="Times New Roman" w:hAnsi="Times New Roman"/>
          <w:sz w:val="24"/>
          <w:szCs w:val="24"/>
        </w:rPr>
        <w:t xml:space="preserve">Перчатки «Химопрен» </w:t>
      </w:r>
      <w:r w:rsidR="0010421F">
        <w:rPr>
          <w:rFonts w:ascii="Times New Roman" w:eastAsia="Times New Roman" w:hAnsi="Times New Roman"/>
          <w:sz w:val="24"/>
          <w:szCs w:val="24"/>
        </w:rPr>
        <w:t>или эквивалент</w:t>
      </w:r>
      <w:r w:rsidRPr="007C076A">
        <w:rPr>
          <w:rFonts w:ascii="Times New Roman" w:eastAsia="Times New Roman" w:hAnsi="Times New Roman"/>
          <w:sz w:val="24"/>
          <w:szCs w:val="24"/>
        </w:rPr>
        <w:t>-</w:t>
      </w:r>
      <w:r w:rsidR="00AF4169">
        <w:rPr>
          <w:rFonts w:ascii="Times New Roman" w:eastAsia="Times New Roman" w:hAnsi="Times New Roman"/>
          <w:sz w:val="24"/>
          <w:szCs w:val="24"/>
        </w:rPr>
        <w:t xml:space="preserve"> </w:t>
      </w:r>
      <w:r w:rsidRPr="007C076A">
        <w:rPr>
          <w:rFonts w:ascii="Times New Roman" w:eastAsia="Times New Roman" w:hAnsi="Times New Roman"/>
          <w:sz w:val="24"/>
          <w:szCs w:val="24"/>
        </w:rPr>
        <w:t>120 пар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14:paraId="5507B155" w14:textId="1BEF3538" w:rsidR="00445F8A" w:rsidRPr="007C076A" w:rsidRDefault="00445F8A" w:rsidP="00445F8A">
      <w:pPr>
        <w:pStyle w:val="a3"/>
        <w:tabs>
          <w:tab w:val="left" w:pos="1134"/>
        </w:tabs>
        <w:spacing w:before="120"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7C076A">
        <w:rPr>
          <w:rFonts w:ascii="Times New Roman" w:eastAsia="Times New Roman" w:hAnsi="Times New Roman"/>
          <w:sz w:val="24"/>
          <w:szCs w:val="24"/>
        </w:rPr>
        <w:t>Перчат Перчатки КЩС тип 1 ГОСТ 20010-93 – 480 пар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14:paraId="232AFDA5" w14:textId="0C73232C" w:rsidR="00445F8A" w:rsidRPr="007C076A" w:rsidRDefault="00445F8A" w:rsidP="00445F8A">
      <w:pPr>
        <w:pStyle w:val="a3"/>
        <w:tabs>
          <w:tab w:val="left" w:pos="1134"/>
        </w:tabs>
        <w:spacing w:before="120"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7C076A">
        <w:rPr>
          <w:rFonts w:ascii="Times New Roman" w:eastAsia="Times New Roman" w:hAnsi="Times New Roman"/>
          <w:sz w:val="24"/>
          <w:szCs w:val="24"/>
        </w:rPr>
        <w:t>Перчатки КЩС тип 2 ГОСТ 20010-93 -</w:t>
      </w:r>
      <w:r w:rsidR="00AF4169">
        <w:rPr>
          <w:rFonts w:ascii="Times New Roman" w:eastAsia="Times New Roman" w:hAnsi="Times New Roman"/>
          <w:sz w:val="24"/>
          <w:szCs w:val="24"/>
        </w:rPr>
        <w:t xml:space="preserve"> </w:t>
      </w:r>
      <w:r w:rsidRPr="007C076A">
        <w:rPr>
          <w:rFonts w:ascii="Times New Roman" w:eastAsia="Times New Roman" w:hAnsi="Times New Roman"/>
          <w:sz w:val="24"/>
          <w:szCs w:val="24"/>
        </w:rPr>
        <w:t>600 пар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14:paraId="43516EC5" w14:textId="2A983AC7" w:rsidR="00445F8A" w:rsidRPr="00C5130F" w:rsidRDefault="00445F8A" w:rsidP="00445F8A">
      <w:pPr>
        <w:pStyle w:val="a3"/>
        <w:tabs>
          <w:tab w:val="left" w:pos="1134"/>
        </w:tabs>
        <w:spacing w:before="120"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7C076A">
        <w:rPr>
          <w:rFonts w:ascii="Times New Roman" w:eastAsia="Times New Roman" w:hAnsi="Times New Roman"/>
          <w:sz w:val="24"/>
          <w:szCs w:val="24"/>
        </w:rPr>
        <w:t>Рукавицы хлопчатобумажные с брезентовым наладо</w:t>
      </w:r>
      <w:r>
        <w:rPr>
          <w:rFonts w:ascii="Times New Roman" w:eastAsia="Times New Roman" w:hAnsi="Times New Roman"/>
          <w:sz w:val="24"/>
          <w:szCs w:val="24"/>
        </w:rPr>
        <w:t>нником. ГОСТ 12.4.010-75</w:t>
      </w:r>
      <w:r w:rsidR="00AF4169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-</w:t>
      </w:r>
      <w:r w:rsidR="00AF4169">
        <w:rPr>
          <w:rFonts w:ascii="Times New Roman" w:eastAsia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>300</w:t>
      </w:r>
      <w:r w:rsidR="0010421F">
        <w:rPr>
          <w:rFonts w:ascii="Times New Roman" w:eastAsia="Times New Roman" w:hAnsi="Times New Roman"/>
          <w:sz w:val="24"/>
          <w:szCs w:val="24"/>
        </w:rPr>
        <w:t xml:space="preserve"> пар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26134E84" w14:textId="77777777" w:rsidR="00445F8A" w:rsidRPr="00DD0840" w:rsidRDefault="00445F8A" w:rsidP="00445F8A">
      <w:pPr>
        <w:pStyle w:val="a3"/>
        <w:tabs>
          <w:tab w:val="left" w:pos="567"/>
          <w:tab w:val="left" w:pos="851"/>
          <w:tab w:val="left" w:pos="1134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458"/>
      </w:tblGrid>
      <w:tr w:rsidR="00445F8A" w:rsidRPr="004758B6" w14:paraId="2CF62A32" w14:textId="77777777" w:rsidTr="00A0401B">
        <w:tc>
          <w:tcPr>
            <w:tcW w:w="4928" w:type="dxa"/>
          </w:tcPr>
          <w:p w14:paraId="4DB7D45A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4758B6">
              <w:rPr>
                <w:b/>
                <w:bCs/>
                <w:iCs/>
              </w:rPr>
              <w:t xml:space="preserve">Генеральный директор </w:t>
            </w:r>
          </w:p>
          <w:p w14:paraId="205A5597" w14:textId="77777777" w:rsidR="00445F8A" w:rsidRPr="004758B6" w:rsidRDefault="00445F8A" w:rsidP="00A0401B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4758B6">
              <w:rPr>
                <w:b/>
                <w:bCs/>
                <w:iCs/>
                <w:lang w:eastAsia="ar-SA"/>
              </w:rPr>
              <w:t>АО «ЗПП»</w:t>
            </w:r>
          </w:p>
          <w:p w14:paraId="449253FA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3CAC7AA8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3FEA5AE5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4758B6">
              <w:rPr>
                <w:b/>
                <w:bCs/>
                <w:iCs/>
              </w:rPr>
              <w:t>____________________ П.И. Козлов</w:t>
            </w:r>
            <w:r w:rsidRPr="004758B6">
              <w:t xml:space="preserve"> </w:t>
            </w:r>
          </w:p>
        </w:tc>
        <w:tc>
          <w:tcPr>
            <w:tcW w:w="5458" w:type="dxa"/>
          </w:tcPr>
          <w:p w14:paraId="1CADD132" w14:textId="77777777" w:rsidR="00445F8A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533F2203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3808A56E" w14:textId="77777777" w:rsidR="00445F8A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3EBF4CB8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4BEF0DED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4758B6">
              <w:rPr>
                <w:b/>
                <w:bCs/>
                <w:iCs/>
              </w:rPr>
              <w:t xml:space="preserve">___________________ </w:t>
            </w:r>
            <w:r>
              <w:rPr>
                <w:b/>
                <w:bCs/>
                <w:iCs/>
              </w:rPr>
              <w:t>_____________</w:t>
            </w:r>
          </w:p>
        </w:tc>
      </w:tr>
    </w:tbl>
    <w:p w14:paraId="7ABD859F" w14:textId="77777777" w:rsidR="00445F8A" w:rsidRPr="00DD0840" w:rsidRDefault="00445F8A" w:rsidP="00445F8A">
      <w:pPr>
        <w:jc w:val="right"/>
        <w:rPr>
          <w:rFonts w:eastAsia="SimSun"/>
          <w:color w:val="000000"/>
          <w:kern w:val="2"/>
          <w:lang w:eastAsia="zh-CN" w:bidi="hi-IN"/>
        </w:rPr>
      </w:pPr>
      <w:r>
        <w:rPr>
          <w:rFonts w:eastAsia="SimSun"/>
          <w:color w:val="000000"/>
          <w:kern w:val="2"/>
          <w:lang w:eastAsia="zh-CN" w:bidi="hi-IN"/>
        </w:rPr>
        <w:br w:type="page"/>
      </w:r>
      <w:r w:rsidRPr="00DD0840">
        <w:rPr>
          <w:rFonts w:eastAsia="SimSun"/>
          <w:color w:val="000000"/>
          <w:kern w:val="2"/>
          <w:lang w:eastAsia="zh-CN" w:bidi="hi-IN"/>
        </w:rPr>
        <w:lastRenderedPageBreak/>
        <w:t xml:space="preserve">Приложение № 2 </w:t>
      </w:r>
    </w:p>
    <w:p w14:paraId="53BC0D36" w14:textId="77777777" w:rsidR="00445F8A" w:rsidRPr="00DD0840" w:rsidRDefault="00445F8A" w:rsidP="00445F8A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lang w:eastAsia="zh-CN" w:bidi="hi-IN"/>
        </w:rPr>
      </w:pPr>
      <w:r w:rsidRPr="00DD0840">
        <w:rPr>
          <w:rFonts w:eastAsia="SimSun"/>
          <w:color w:val="000000"/>
          <w:kern w:val="2"/>
          <w:lang w:eastAsia="zh-CN" w:bidi="hi-IN"/>
        </w:rPr>
        <w:t>к Договору поставки №_______________ от «___» ___________ 202</w:t>
      </w:r>
      <w:r>
        <w:rPr>
          <w:rFonts w:eastAsia="SimSun"/>
          <w:color w:val="000000"/>
          <w:kern w:val="2"/>
          <w:lang w:eastAsia="zh-CN" w:bidi="hi-IN"/>
        </w:rPr>
        <w:t xml:space="preserve">2 </w:t>
      </w:r>
      <w:r w:rsidRPr="00DD0840">
        <w:rPr>
          <w:rFonts w:eastAsia="SimSun"/>
          <w:color w:val="000000"/>
          <w:kern w:val="2"/>
          <w:lang w:eastAsia="zh-CN" w:bidi="hi-IN"/>
        </w:rPr>
        <w:t>г.</w:t>
      </w:r>
    </w:p>
    <w:p w14:paraId="7053B28C" w14:textId="77777777" w:rsidR="00445F8A" w:rsidRPr="00DD0840" w:rsidRDefault="00445F8A" w:rsidP="00445F8A">
      <w:pPr>
        <w:widowControl w:val="0"/>
        <w:suppressAutoHyphens/>
        <w:spacing w:after="0"/>
        <w:jc w:val="right"/>
        <w:rPr>
          <w:rFonts w:eastAsia="SimSun"/>
          <w:b/>
          <w:color w:val="000000"/>
          <w:kern w:val="2"/>
          <w:lang w:eastAsia="zh-CN" w:bidi="hi-IN"/>
        </w:rPr>
      </w:pPr>
    </w:p>
    <w:p w14:paraId="55F58E35" w14:textId="77777777" w:rsidR="00445F8A" w:rsidRPr="00DD0840" w:rsidRDefault="00445F8A" w:rsidP="00445F8A">
      <w:pPr>
        <w:widowControl w:val="0"/>
        <w:suppressLineNumbers/>
        <w:suppressAutoHyphens/>
        <w:spacing w:before="120" w:after="120"/>
        <w:rPr>
          <w:rFonts w:eastAsia="SimSun"/>
          <w:b/>
          <w:i/>
          <w:iCs/>
          <w:color w:val="000000"/>
          <w:kern w:val="2"/>
          <w:lang w:eastAsia="zh-CN" w:bidi="hi-IN"/>
        </w:rPr>
      </w:pPr>
      <w:r w:rsidRPr="00DD0840">
        <w:rPr>
          <w:rFonts w:eastAsia="SimSun"/>
          <w:b/>
          <w:i/>
          <w:iCs/>
          <w:color w:val="000000"/>
          <w:kern w:val="2"/>
          <w:lang w:eastAsia="zh-CN" w:bidi="hi-IN"/>
        </w:rPr>
        <w:t>Форма</w:t>
      </w:r>
    </w:p>
    <w:p w14:paraId="485D7014" w14:textId="77777777" w:rsidR="00445F8A" w:rsidRPr="00DD0840" w:rsidRDefault="00445F8A" w:rsidP="00445F8A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  <w:r w:rsidRPr="00DD0840">
        <w:rPr>
          <w:rFonts w:eastAsia="SimSun"/>
          <w:b/>
          <w:i/>
          <w:iCs/>
          <w:color w:val="000000"/>
          <w:kern w:val="2"/>
          <w:lang w:eastAsia="zh-CN" w:bidi="hi-IN"/>
        </w:rPr>
        <w:t>Заявка</w:t>
      </w:r>
    </w:p>
    <w:p w14:paraId="43A18D87" w14:textId="77777777" w:rsidR="00445F8A" w:rsidRPr="00DD0840" w:rsidRDefault="00445F8A" w:rsidP="00445F8A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lang w:eastAsia="zh-CN" w:bidi="hi-IN"/>
        </w:rPr>
      </w:pPr>
      <w:r w:rsidRPr="00DD0840">
        <w:rPr>
          <w:i/>
          <w:iCs/>
          <w:kern w:val="2"/>
          <w:lang w:eastAsia="zh-CN" w:bidi="hi-IN"/>
        </w:rPr>
        <w:t>В соответствии с ранее заключённым договором поставки №_____от «___»</w:t>
      </w:r>
      <w:r>
        <w:rPr>
          <w:i/>
          <w:iCs/>
          <w:kern w:val="2"/>
          <w:lang w:eastAsia="zh-CN" w:bidi="hi-IN"/>
        </w:rPr>
        <w:t xml:space="preserve"> </w:t>
      </w:r>
      <w:r w:rsidRPr="00DD0840">
        <w:rPr>
          <w:i/>
          <w:iCs/>
          <w:kern w:val="2"/>
          <w:lang w:eastAsia="zh-CN" w:bidi="hi-IN"/>
        </w:rPr>
        <w:t>________20__ г. просим Вас поставить следующий Товар:</w:t>
      </w:r>
    </w:p>
    <w:p w14:paraId="27BF3ADA" w14:textId="77777777" w:rsidR="00445F8A" w:rsidRPr="00DD0840" w:rsidRDefault="00445F8A" w:rsidP="00445F8A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lang w:eastAsia="zh-CN" w:bidi="hi-IN"/>
        </w:rPr>
      </w:pP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646"/>
        <w:gridCol w:w="3130"/>
        <w:gridCol w:w="2160"/>
        <w:gridCol w:w="788"/>
        <w:gridCol w:w="1635"/>
        <w:gridCol w:w="1984"/>
      </w:tblGrid>
      <w:tr w:rsidR="00445F8A" w:rsidRPr="004758B6" w14:paraId="64DDB1E3" w14:textId="77777777" w:rsidTr="00CD2A81">
        <w:trPr>
          <w:trHeight w:val="983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41899F" w14:textId="77777777" w:rsidR="00445F8A" w:rsidRPr="00DD0840" w:rsidRDefault="00445F8A" w:rsidP="00A0401B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4758B6">
              <w:rPr>
                <w:b/>
                <w:i/>
                <w:iCs/>
                <w:kern w:val="2"/>
                <w:lang w:eastAsia="zh-CN" w:bidi="hi-IN"/>
              </w:rPr>
              <w:t xml:space="preserve">№ </w:t>
            </w:r>
            <w:r w:rsidRPr="00DD0840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п/п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497D17" w14:textId="77777777" w:rsidR="00445F8A" w:rsidRPr="00DD0840" w:rsidRDefault="00445F8A" w:rsidP="00A0401B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DD0840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Наименование товара</w:t>
            </w:r>
          </w:p>
          <w:p w14:paraId="1550BD97" w14:textId="77777777" w:rsidR="00445F8A" w:rsidRPr="00DD0840" w:rsidRDefault="00445F8A" w:rsidP="00A0401B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86025A" w14:textId="77777777" w:rsidR="00445F8A" w:rsidRPr="00DD0840" w:rsidRDefault="00445F8A" w:rsidP="00A0401B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DD0840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Характеристики поставляемого товара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150EE4" w14:textId="77777777" w:rsidR="00445F8A" w:rsidRPr="00DD0840" w:rsidRDefault="00445F8A" w:rsidP="00A0401B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DD0840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Кол-во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E8EC49" w14:textId="77777777" w:rsidR="00445F8A" w:rsidRPr="00DD0840" w:rsidRDefault="00445F8A" w:rsidP="00A0401B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DD0840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Цена за единицу (руб.)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D93D8" w14:textId="77777777" w:rsidR="00445F8A" w:rsidRPr="00DD0840" w:rsidRDefault="00445F8A" w:rsidP="00A0401B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DD0840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Стоимость товара (руб.)</w:t>
            </w:r>
          </w:p>
        </w:tc>
      </w:tr>
      <w:tr w:rsidR="00445F8A" w:rsidRPr="004758B6" w14:paraId="09F724E5" w14:textId="77777777" w:rsidTr="00CD2A81">
        <w:trPr>
          <w:trHeight w:val="409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FE4B4D" w14:textId="77777777" w:rsidR="00445F8A" w:rsidRPr="00DD0840" w:rsidRDefault="00445F8A" w:rsidP="00A0401B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DD0840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1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9B89C9" w14:textId="77777777" w:rsidR="00445F8A" w:rsidRPr="00DD0840" w:rsidRDefault="00445F8A" w:rsidP="00A0401B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DD0840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01C26E" w14:textId="77777777" w:rsidR="00445F8A" w:rsidRPr="00DD0840" w:rsidRDefault="00445F8A" w:rsidP="00A0401B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DD0840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8CCAB5" w14:textId="77777777" w:rsidR="00445F8A" w:rsidRPr="00DD0840" w:rsidRDefault="00445F8A" w:rsidP="00A0401B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DD0840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4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4945EF" w14:textId="77777777" w:rsidR="00445F8A" w:rsidRPr="00DD0840" w:rsidRDefault="00445F8A" w:rsidP="00A0401B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DD0840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CED45" w14:textId="77777777" w:rsidR="00445F8A" w:rsidRPr="00DD0840" w:rsidRDefault="00445F8A" w:rsidP="00A0401B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i/>
                <w:iCs/>
                <w:kern w:val="2"/>
                <w:lang w:eastAsia="zh-CN" w:bidi="hi-IN"/>
              </w:rPr>
            </w:pPr>
            <w:r w:rsidRPr="00DD0840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6</w:t>
            </w:r>
          </w:p>
        </w:tc>
      </w:tr>
      <w:tr w:rsidR="00445F8A" w:rsidRPr="004758B6" w14:paraId="3EC8256D" w14:textId="77777777" w:rsidTr="00CD2A81">
        <w:trPr>
          <w:trHeight w:val="122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4F1AD6" w14:textId="77777777" w:rsidR="00445F8A" w:rsidRPr="00DD0840" w:rsidRDefault="00445F8A" w:rsidP="00A0401B">
            <w:pPr>
              <w:widowControl w:val="0"/>
              <w:suppressLineNumbers/>
              <w:suppressAutoHyphens/>
              <w:snapToGrid w:val="0"/>
              <w:spacing w:before="120" w:after="120"/>
              <w:rPr>
                <w:rFonts w:eastAsia="SimSun"/>
                <w:i/>
                <w:iCs/>
                <w:kern w:val="2"/>
                <w:lang w:eastAsia="zh-CN" w:bidi="hi-IN"/>
              </w:rPr>
            </w:pPr>
            <w:r w:rsidRPr="00DD0840">
              <w:rPr>
                <w:rFonts w:eastAsia="SimSun"/>
                <w:i/>
                <w:iCs/>
                <w:kern w:val="2"/>
                <w:lang w:eastAsia="zh-CN" w:bidi="hi-IN"/>
              </w:rPr>
              <w:t>1.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C5860C" w14:textId="77777777" w:rsidR="00445F8A" w:rsidRPr="004758B6" w:rsidRDefault="00445F8A" w:rsidP="00A0401B">
            <w:pPr>
              <w:spacing w:after="0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B428F7" w14:textId="77777777" w:rsidR="00445F8A" w:rsidRPr="004758B6" w:rsidRDefault="00445F8A" w:rsidP="00A0401B">
            <w:pPr>
              <w:widowControl w:val="0"/>
              <w:suppressLineNumbers/>
              <w:suppressAutoHyphens/>
              <w:snapToGrid w:val="0"/>
              <w:spacing w:before="120" w:after="120"/>
              <w:jc w:val="center"/>
              <w:rPr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9464D1" w14:textId="77777777" w:rsidR="00445F8A" w:rsidRPr="004758B6" w:rsidRDefault="00445F8A" w:rsidP="00A0401B">
            <w:pPr>
              <w:widowControl w:val="0"/>
              <w:suppressLineNumbers/>
              <w:suppressAutoHyphens/>
              <w:snapToGrid w:val="0"/>
              <w:spacing w:before="120" w:after="120"/>
              <w:jc w:val="center"/>
              <w:rPr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ECA502" w14:textId="77777777" w:rsidR="00445F8A" w:rsidRPr="00DD0840" w:rsidRDefault="00445F8A" w:rsidP="00A0401B">
            <w:pPr>
              <w:widowControl w:val="0"/>
              <w:suppressLineNumbers/>
              <w:suppressAutoHyphens/>
              <w:snapToGrid w:val="0"/>
              <w:spacing w:before="120" w:after="120"/>
              <w:jc w:val="center"/>
              <w:rPr>
                <w:rFonts w:eastAsia="SimSun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2F399" w14:textId="77777777" w:rsidR="00445F8A" w:rsidRPr="004758B6" w:rsidRDefault="00445F8A" w:rsidP="00A0401B">
            <w:pPr>
              <w:rPr>
                <w:i/>
              </w:rPr>
            </w:pPr>
          </w:p>
        </w:tc>
      </w:tr>
    </w:tbl>
    <w:p w14:paraId="1F508F35" w14:textId="77777777" w:rsidR="00445F8A" w:rsidRPr="00DD0840" w:rsidRDefault="00445F8A" w:rsidP="00445F8A">
      <w:pPr>
        <w:widowControl w:val="0"/>
        <w:suppressLineNumbers/>
        <w:suppressAutoHyphens/>
        <w:spacing w:before="120" w:after="120"/>
        <w:rPr>
          <w:rFonts w:eastAsia="SimSun"/>
          <w:i/>
          <w:iCs/>
          <w:kern w:val="2"/>
          <w:lang w:eastAsia="zh-CN" w:bidi="hi-IN"/>
        </w:rPr>
      </w:pPr>
    </w:p>
    <w:p w14:paraId="7092981A" w14:textId="77777777" w:rsidR="00445F8A" w:rsidRPr="00DD0840" w:rsidRDefault="00445F8A" w:rsidP="00445F8A">
      <w:pPr>
        <w:widowControl w:val="0"/>
        <w:suppressLineNumbers/>
        <w:suppressAutoHyphens/>
        <w:spacing w:before="120" w:after="120"/>
        <w:ind w:firstLine="539"/>
        <w:rPr>
          <w:rFonts w:eastAsia="SimSun"/>
          <w:i/>
          <w:iCs/>
          <w:kern w:val="2"/>
          <w:lang w:eastAsia="zh-CN" w:bidi="hi-IN"/>
        </w:rPr>
      </w:pPr>
      <w:r w:rsidRPr="00DD0840">
        <w:rPr>
          <w:rFonts w:eastAsia="SimSun"/>
          <w:i/>
          <w:iCs/>
          <w:kern w:val="2"/>
          <w:lang w:eastAsia="zh-CN" w:bidi="hi-IN"/>
        </w:rPr>
        <w:t>Срок поставки:</w:t>
      </w:r>
      <w:r>
        <w:rPr>
          <w:rFonts w:eastAsia="SimSun"/>
          <w:i/>
          <w:iCs/>
          <w:kern w:val="2"/>
          <w:lang w:eastAsia="zh-CN" w:bidi="hi-IN"/>
        </w:rPr>
        <w:t xml:space="preserve"> </w:t>
      </w:r>
      <w:r w:rsidRPr="00DD0840">
        <w:rPr>
          <w:rFonts w:eastAsia="SimSun"/>
          <w:i/>
          <w:iCs/>
          <w:kern w:val="2"/>
          <w:lang w:eastAsia="zh-CN" w:bidi="hi-IN"/>
        </w:rPr>
        <w:t>_________________________</w:t>
      </w:r>
    </w:p>
    <w:p w14:paraId="42E211F5" w14:textId="77777777" w:rsidR="00445F8A" w:rsidRPr="00DD0840" w:rsidRDefault="00445F8A" w:rsidP="00445F8A">
      <w:pPr>
        <w:widowControl w:val="0"/>
        <w:suppressLineNumbers/>
        <w:suppressAutoHyphens/>
        <w:spacing w:before="120" w:after="120"/>
        <w:ind w:firstLine="539"/>
        <w:rPr>
          <w:rFonts w:eastAsia="SimSun"/>
          <w:i/>
          <w:iCs/>
          <w:kern w:val="2"/>
          <w:lang w:eastAsia="zh-CN" w:bidi="hi-IN"/>
        </w:rPr>
      </w:pPr>
      <w:r w:rsidRPr="00DD0840">
        <w:rPr>
          <w:rFonts w:eastAsia="SimSun"/>
          <w:i/>
          <w:iCs/>
          <w:kern w:val="2"/>
          <w:lang w:eastAsia="zh-CN" w:bidi="hi-IN"/>
        </w:rPr>
        <w:t>Условия поставки:</w:t>
      </w:r>
      <w:r>
        <w:rPr>
          <w:rFonts w:eastAsia="SimSun"/>
          <w:i/>
          <w:iCs/>
          <w:kern w:val="2"/>
          <w:lang w:eastAsia="zh-CN" w:bidi="hi-IN"/>
        </w:rPr>
        <w:t xml:space="preserve"> </w:t>
      </w:r>
      <w:r w:rsidRPr="00DD0840">
        <w:rPr>
          <w:rFonts w:eastAsia="SimSun"/>
          <w:i/>
          <w:iCs/>
          <w:kern w:val="2"/>
          <w:lang w:eastAsia="zh-CN" w:bidi="hi-IN"/>
        </w:rPr>
        <w:t>______________________</w:t>
      </w:r>
    </w:p>
    <w:p w14:paraId="75D7CF39" w14:textId="77777777" w:rsidR="00445F8A" w:rsidRPr="00DD0840" w:rsidRDefault="00445F8A" w:rsidP="00445F8A">
      <w:pPr>
        <w:widowControl w:val="0"/>
        <w:suppressLineNumbers/>
        <w:suppressAutoHyphens/>
        <w:spacing w:before="120" w:after="120"/>
        <w:ind w:firstLine="539"/>
        <w:rPr>
          <w:rFonts w:eastAsia="SimSun"/>
          <w:i/>
          <w:iCs/>
          <w:kern w:val="2"/>
          <w:lang w:eastAsia="zh-CN" w:bidi="hi-IN"/>
        </w:rPr>
      </w:pPr>
      <w:r w:rsidRPr="00DD0840">
        <w:rPr>
          <w:rFonts w:eastAsia="SimSun"/>
          <w:i/>
          <w:iCs/>
          <w:kern w:val="2"/>
          <w:lang w:eastAsia="zh-CN" w:bidi="hi-IN"/>
        </w:rPr>
        <w:t>Гарантийный срок: _____________________</w:t>
      </w:r>
    </w:p>
    <w:p w14:paraId="7335BB22" w14:textId="77777777" w:rsidR="00445F8A" w:rsidRPr="00DD0840" w:rsidRDefault="00445F8A" w:rsidP="00445F8A">
      <w:pPr>
        <w:widowControl w:val="0"/>
        <w:suppressLineNumbers/>
        <w:suppressAutoHyphens/>
        <w:spacing w:before="120" w:after="120"/>
        <w:ind w:firstLine="539"/>
        <w:rPr>
          <w:rFonts w:eastAsia="SimSun"/>
          <w:i/>
          <w:iCs/>
          <w:kern w:val="2"/>
          <w:lang w:eastAsia="zh-CN" w:bidi="hi-IN"/>
        </w:rPr>
      </w:pPr>
      <w:r w:rsidRPr="00DD0840">
        <w:rPr>
          <w:rFonts w:eastAsia="SimSun"/>
          <w:i/>
          <w:iCs/>
          <w:kern w:val="2"/>
          <w:lang w:eastAsia="zh-CN" w:bidi="hi-IN"/>
        </w:rPr>
        <w:t>Всего наименований: ___________________</w:t>
      </w:r>
    </w:p>
    <w:p w14:paraId="6F590A40" w14:textId="77777777" w:rsidR="00445F8A" w:rsidRPr="00DD0840" w:rsidRDefault="00445F8A" w:rsidP="00445F8A">
      <w:pPr>
        <w:widowControl w:val="0"/>
        <w:suppressLineNumbers/>
        <w:suppressAutoHyphens/>
        <w:spacing w:before="120" w:after="120"/>
        <w:ind w:firstLine="539"/>
        <w:rPr>
          <w:rFonts w:eastAsia="SimSun"/>
          <w:i/>
          <w:iCs/>
          <w:kern w:val="2"/>
          <w:lang w:eastAsia="zh-CN" w:bidi="hi-IN"/>
        </w:rPr>
      </w:pPr>
      <w:r w:rsidRPr="00DD0840">
        <w:rPr>
          <w:rFonts w:eastAsia="SimSun"/>
          <w:i/>
          <w:iCs/>
          <w:kern w:val="2"/>
          <w:lang w:eastAsia="zh-CN" w:bidi="hi-IN"/>
        </w:rPr>
        <w:t>На сумму: _____________________________(прописью)</w:t>
      </w:r>
    </w:p>
    <w:p w14:paraId="45EB1FAD" w14:textId="77777777" w:rsidR="00445F8A" w:rsidRPr="00DD0840" w:rsidRDefault="00445F8A" w:rsidP="00445F8A">
      <w:pPr>
        <w:widowControl w:val="0"/>
        <w:suppressLineNumbers/>
        <w:suppressAutoHyphens/>
        <w:spacing w:before="120" w:after="120"/>
        <w:ind w:firstLine="539"/>
        <w:rPr>
          <w:rFonts w:eastAsia="SimSun"/>
          <w:i/>
          <w:iCs/>
          <w:kern w:val="2"/>
          <w:lang w:eastAsia="zh-CN" w:bidi="hi-IN"/>
        </w:rPr>
      </w:pPr>
    </w:p>
    <w:p w14:paraId="682B1560" w14:textId="77777777" w:rsidR="00445F8A" w:rsidRPr="00DD0840" w:rsidRDefault="00445F8A" w:rsidP="00445F8A">
      <w:pPr>
        <w:widowControl w:val="0"/>
        <w:suppressLineNumbers/>
        <w:suppressAutoHyphens/>
        <w:spacing w:before="120" w:after="120"/>
        <w:ind w:firstLine="539"/>
        <w:rPr>
          <w:rFonts w:eastAsia="SimSun"/>
          <w:i/>
          <w:iCs/>
          <w:kern w:val="2"/>
          <w:lang w:eastAsia="zh-CN" w:bidi="hi-IN"/>
        </w:rPr>
      </w:pPr>
    </w:p>
    <w:p w14:paraId="57DFE26F" w14:textId="77777777" w:rsidR="00445F8A" w:rsidRDefault="00445F8A" w:rsidP="00445F8A">
      <w:pPr>
        <w:rPr>
          <w:rFonts w:eastAsia="SimSun"/>
          <w:b/>
          <w:i/>
          <w:iCs/>
          <w:kern w:val="2"/>
          <w:lang w:eastAsia="zh-CN" w:bidi="hi-IN"/>
        </w:rPr>
      </w:pPr>
      <w:r w:rsidRPr="00DD0840">
        <w:rPr>
          <w:rFonts w:eastAsia="SimSun"/>
          <w:b/>
          <w:i/>
          <w:iCs/>
          <w:kern w:val="2"/>
          <w:lang w:eastAsia="zh-CN" w:bidi="hi-IN"/>
        </w:rPr>
        <w:t>Подпись уполномоченного лица</w:t>
      </w:r>
    </w:p>
    <w:p w14:paraId="42FE9F01" w14:textId="77777777" w:rsidR="00445F8A" w:rsidRDefault="00445F8A" w:rsidP="00445F8A">
      <w:pPr>
        <w:rPr>
          <w:rFonts w:eastAsia="SimSun"/>
          <w:b/>
          <w:i/>
          <w:iCs/>
          <w:kern w:val="2"/>
          <w:lang w:eastAsia="zh-CN" w:bidi="hi-IN"/>
        </w:rPr>
      </w:pPr>
    </w:p>
    <w:p w14:paraId="3D26CBAB" w14:textId="77777777" w:rsidR="00445F8A" w:rsidRDefault="00445F8A" w:rsidP="00445F8A">
      <w:pPr>
        <w:rPr>
          <w:rFonts w:eastAsia="SimSun"/>
          <w:b/>
          <w:i/>
          <w:iCs/>
          <w:kern w:val="2"/>
          <w:lang w:eastAsia="zh-CN" w:bidi="hi-IN"/>
        </w:rPr>
      </w:pPr>
      <w:r>
        <w:rPr>
          <w:rFonts w:eastAsia="SimSun"/>
          <w:b/>
          <w:i/>
          <w:iCs/>
          <w:kern w:val="2"/>
          <w:lang w:eastAsia="zh-CN" w:bidi="hi-IN"/>
        </w:rPr>
        <w:t>Форма согласована:</w:t>
      </w:r>
    </w:p>
    <w:p w14:paraId="146044F4" w14:textId="77777777" w:rsidR="00445F8A" w:rsidRDefault="00445F8A" w:rsidP="00445F8A">
      <w:pPr>
        <w:rPr>
          <w:rFonts w:eastAsia="SimSun"/>
          <w:b/>
          <w:i/>
          <w:iCs/>
          <w:kern w:val="2"/>
          <w:lang w:eastAsia="zh-CN" w:bidi="hi-IN"/>
        </w:rPr>
      </w:pP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458"/>
      </w:tblGrid>
      <w:tr w:rsidR="00445F8A" w:rsidRPr="004758B6" w14:paraId="36A983D3" w14:textId="77777777" w:rsidTr="00A0401B">
        <w:tc>
          <w:tcPr>
            <w:tcW w:w="4928" w:type="dxa"/>
          </w:tcPr>
          <w:p w14:paraId="4C41F259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4758B6">
              <w:rPr>
                <w:b/>
                <w:bCs/>
                <w:iCs/>
              </w:rPr>
              <w:t xml:space="preserve">Генеральный директор </w:t>
            </w:r>
          </w:p>
          <w:p w14:paraId="18FB1288" w14:textId="77777777" w:rsidR="00445F8A" w:rsidRPr="004758B6" w:rsidRDefault="00445F8A" w:rsidP="00A0401B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4758B6">
              <w:rPr>
                <w:b/>
                <w:bCs/>
                <w:iCs/>
                <w:lang w:eastAsia="ar-SA"/>
              </w:rPr>
              <w:t>АО «ЗПП»</w:t>
            </w:r>
          </w:p>
          <w:p w14:paraId="7302A8D8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48146493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516329DA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4758B6">
              <w:rPr>
                <w:b/>
                <w:bCs/>
                <w:iCs/>
              </w:rPr>
              <w:t>____________________ П.И. Козлов</w:t>
            </w:r>
            <w:r w:rsidRPr="004758B6">
              <w:t xml:space="preserve"> </w:t>
            </w:r>
          </w:p>
        </w:tc>
        <w:tc>
          <w:tcPr>
            <w:tcW w:w="5458" w:type="dxa"/>
          </w:tcPr>
          <w:p w14:paraId="644970DA" w14:textId="77777777" w:rsidR="00445F8A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707B412C" w14:textId="77777777" w:rsidR="00445F8A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438016FE" w14:textId="77777777" w:rsidR="00445F8A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23FED83B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14:paraId="02BA0DA1" w14:textId="77777777" w:rsidR="00445F8A" w:rsidRPr="004758B6" w:rsidRDefault="00445F8A" w:rsidP="00A0401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4758B6">
              <w:rPr>
                <w:b/>
                <w:bCs/>
                <w:iCs/>
              </w:rPr>
              <w:t xml:space="preserve">___________________ </w:t>
            </w:r>
            <w:r>
              <w:rPr>
                <w:b/>
                <w:bCs/>
                <w:iCs/>
              </w:rPr>
              <w:t>(____________)</w:t>
            </w:r>
          </w:p>
        </w:tc>
      </w:tr>
    </w:tbl>
    <w:p w14:paraId="2033012F" w14:textId="77777777" w:rsidR="00445F8A" w:rsidRPr="00DD0840" w:rsidRDefault="00445F8A" w:rsidP="00445F8A">
      <w:pPr>
        <w:rPr>
          <w:b/>
        </w:rPr>
      </w:pPr>
    </w:p>
    <w:p w14:paraId="4042E84E" w14:textId="77777777" w:rsidR="007D0AE5" w:rsidRPr="003C5D63" w:rsidRDefault="007D0AE5" w:rsidP="003C5D63">
      <w:pPr>
        <w:spacing w:after="0"/>
        <w:jc w:val="right"/>
        <w:rPr>
          <w:b/>
        </w:rPr>
      </w:pPr>
    </w:p>
    <w:sectPr w:rsidR="007D0AE5" w:rsidRPr="003C5D63" w:rsidSect="00F42C49">
      <w:pgSz w:w="11906" w:h="16838"/>
      <w:pgMar w:top="568" w:right="566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2A322" w14:textId="77777777" w:rsidR="00745701" w:rsidRDefault="00745701" w:rsidP="00745701">
      <w:pPr>
        <w:spacing w:after="0"/>
      </w:pPr>
      <w:r>
        <w:separator/>
      </w:r>
    </w:p>
  </w:endnote>
  <w:endnote w:type="continuationSeparator" w:id="0">
    <w:p w14:paraId="2DC73FAE" w14:textId="77777777" w:rsidR="00745701" w:rsidRDefault="00745701" w:rsidP="007457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font290">
    <w:altName w:val="MS PMincho"/>
    <w:charset w:val="8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27E2F" w14:textId="77777777" w:rsidR="00745701" w:rsidRDefault="00745701" w:rsidP="00745701">
      <w:pPr>
        <w:spacing w:after="0"/>
      </w:pPr>
      <w:r>
        <w:separator/>
      </w:r>
    </w:p>
  </w:footnote>
  <w:footnote w:type="continuationSeparator" w:id="0">
    <w:p w14:paraId="3D036313" w14:textId="77777777" w:rsidR="00745701" w:rsidRDefault="00745701" w:rsidP="007457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Num4"/>
    <w:lvl w:ilvl="0">
      <w:start w:val="7"/>
      <w:numFmt w:val="bullet"/>
      <w:lvlText w:val="-"/>
      <w:lvlJc w:val="left"/>
      <w:pPr>
        <w:tabs>
          <w:tab w:val="num" w:pos="0"/>
        </w:tabs>
        <w:ind w:left="78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Num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3E76E2"/>
    <w:multiLevelType w:val="multilevel"/>
    <w:tmpl w:val="4BA462CE"/>
    <w:lvl w:ilvl="0">
      <w:start w:val="2"/>
      <w:numFmt w:val="decimal"/>
      <w:lvlText w:val="%1."/>
      <w:lvlJc w:val="left"/>
      <w:pPr>
        <w:ind w:left="8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13BD6576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6" w15:restartNumberingAfterBreak="0">
    <w:nsid w:val="1BB9374A"/>
    <w:multiLevelType w:val="hybridMultilevel"/>
    <w:tmpl w:val="F68E3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C40E5"/>
    <w:multiLevelType w:val="multilevel"/>
    <w:tmpl w:val="E196B1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86B3AE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9" w15:restartNumberingAfterBreak="0">
    <w:nsid w:val="60612C2F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63C11C99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1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80354C6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7A1015A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4" w15:restartNumberingAfterBreak="0">
    <w:nsid w:val="7E8E66E9"/>
    <w:multiLevelType w:val="multilevel"/>
    <w:tmpl w:val="8FF08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5"/>
  </w:num>
  <w:num w:numId="5">
    <w:abstractNumId w:val="13"/>
  </w:num>
  <w:num w:numId="6">
    <w:abstractNumId w:val="8"/>
  </w:num>
  <w:num w:numId="7">
    <w:abstractNumId w:val="12"/>
  </w:num>
  <w:num w:numId="8">
    <w:abstractNumId w:val="14"/>
  </w:num>
  <w:num w:numId="9">
    <w:abstractNumId w:val="10"/>
  </w:num>
  <w:num w:numId="10">
    <w:abstractNumId w:val="9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389"/>
    <w:rsid w:val="00026D6C"/>
    <w:rsid w:val="000321CB"/>
    <w:rsid w:val="000418E3"/>
    <w:rsid w:val="000546ED"/>
    <w:rsid w:val="00071299"/>
    <w:rsid w:val="000912B1"/>
    <w:rsid w:val="0009375B"/>
    <w:rsid w:val="000956AF"/>
    <w:rsid w:val="000B78DF"/>
    <w:rsid w:val="000D3CF9"/>
    <w:rsid w:val="000D79F4"/>
    <w:rsid w:val="000E5E66"/>
    <w:rsid w:val="000F110A"/>
    <w:rsid w:val="00101D91"/>
    <w:rsid w:val="0010421F"/>
    <w:rsid w:val="001052AA"/>
    <w:rsid w:val="00107215"/>
    <w:rsid w:val="0010778B"/>
    <w:rsid w:val="00112F51"/>
    <w:rsid w:val="00114635"/>
    <w:rsid w:val="00116EAB"/>
    <w:rsid w:val="001273FE"/>
    <w:rsid w:val="001319FC"/>
    <w:rsid w:val="0013534A"/>
    <w:rsid w:val="00143095"/>
    <w:rsid w:val="00152E52"/>
    <w:rsid w:val="00164DBE"/>
    <w:rsid w:val="0017350E"/>
    <w:rsid w:val="001807E2"/>
    <w:rsid w:val="001C496B"/>
    <w:rsid w:val="001C4A5B"/>
    <w:rsid w:val="001D2898"/>
    <w:rsid w:val="001E2787"/>
    <w:rsid w:val="001F2CC1"/>
    <w:rsid w:val="002132CC"/>
    <w:rsid w:val="00220DC8"/>
    <w:rsid w:val="00222DDA"/>
    <w:rsid w:val="00286211"/>
    <w:rsid w:val="002B3B49"/>
    <w:rsid w:val="002C1739"/>
    <w:rsid w:val="002E3EC9"/>
    <w:rsid w:val="002F000A"/>
    <w:rsid w:val="003144CD"/>
    <w:rsid w:val="00324CCA"/>
    <w:rsid w:val="00327EB8"/>
    <w:rsid w:val="00337CEE"/>
    <w:rsid w:val="00351E4D"/>
    <w:rsid w:val="00364A96"/>
    <w:rsid w:val="00372F60"/>
    <w:rsid w:val="003B0BD3"/>
    <w:rsid w:val="003C1FBF"/>
    <w:rsid w:val="003C35AD"/>
    <w:rsid w:val="003C5D63"/>
    <w:rsid w:val="003D3F42"/>
    <w:rsid w:val="003E6DBA"/>
    <w:rsid w:val="003E7687"/>
    <w:rsid w:val="003E771A"/>
    <w:rsid w:val="003F58D1"/>
    <w:rsid w:val="00410191"/>
    <w:rsid w:val="004129F0"/>
    <w:rsid w:val="00412E86"/>
    <w:rsid w:val="004278D5"/>
    <w:rsid w:val="00427F37"/>
    <w:rsid w:val="004363F8"/>
    <w:rsid w:val="004439B9"/>
    <w:rsid w:val="00445F8A"/>
    <w:rsid w:val="00452778"/>
    <w:rsid w:val="0045369F"/>
    <w:rsid w:val="004558C5"/>
    <w:rsid w:val="00462FC1"/>
    <w:rsid w:val="004876A8"/>
    <w:rsid w:val="00497551"/>
    <w:rsid w:val="004A5775"/>
    <w:rsid w:val="004B485F"/>
    <w:rsid w:val="004E3958"/>
    <w:rsid w:val="004F3139"/>
    <w:rsid w:val="00500051"/>
    <w:rsid w:val="0050039E"/>
    <w:rsid w:val="005040BE"/>
    <w:rsid w:val="005225D6"/>
    <w:rsid w:val="00524DE6"/>
    <w:rsid w:val="00532E7B"/>
    <w:rsid w:val="0053367B"/>
    <w:rsid w:val="00574638"/>
    <w:rsid w:val="00577BE8"/>
    <w:rsid w:val="00585C7C"/>
    <w:rsid w:val="00587556"/>
    <w:rsid w:val="00591416"/>
    <w:rsid w:val="00591A2E"/>
    <w:rsid w:val="005A5458"/>
    <w:rsid w:val="005B2FA6"/>
    <w:rsid w:val="005D0021"/>
    <w:rsid w:val="005D7A83"/>
    <w:rsid w:val="005E1D84"/>
    <w:rsid w:val="005F61C3"/>
    <w:rsid w:val="00606CCF"/>
    <w:rsid w:val="00607130"/>
    <w:rsid w:val="00607747"/>
    <w:rsid w:val="00630AAC"/>
    <w:rsid w:val="00640FDB"/>
    <w:rsid w:val="006473D4"/>
    <w:rsid w:val="00661B0E"/>
    <w:rsid w:val="00662FA8"/>
    <w:rsid w:val="00665E31"/>
    <w:rsid w:val="00667B8F"/>
    <w:rsid w:val="0068370B"/>
    <w:rsid w:val="006840E1"/>
    <w:rsid w:val="006853DA"/>
    <w:rsid w:val="006860D4"/>
    <w:rsid w:val="00691E72"/>
    <w:rsid w:val="006A3FBE"/>
    <w:rsid w:val="006B624E"/>
    <w:rsid w:val="006B7CE5"/>
    <w:rsid w:val="006C0030"/>
    <w:rsid w:val="006C1EED"/>
    <w:rsid w:val="006F1BDF"/>
    <w:rsid w:val="006F5800"/>
    <w:rsid w:val="00717AF3"/>
    <w:rsid w:val="0072640D"/>
    <w:rsid w:val="007374FD"/>
    <w:rsid w:val="00745701"/>
    <w:rsid w:val="00761A54"/>
    <w:rsid w:val="0077269B"/>
    <w:rsid w:val="00784142"/>
    <w:rsid w:val="00787FF1"/>
    <w:rsid w:val="00793423"/>
    <w:rsid w:val="007A4CC8"/>
    <w:rsid w:val="007A5BF0"/>
    <w:rsid w:val="007B71DF"/>
    <w:rsid w:val="007B7484"/>
    <w:rsid w:val="007C2014"/>
    <w:rsid w:val="007C5247"/>
    <w:rsid w:val="007D0AE5"/>
    <w:rsid w:val="007E6F0E"/>
    <w:rsid w:val="0080061E"/>
    <w:rsid w:val="00806F00"/>
    <w:rsid w:val="00807466"/>
    <w:rsid w:val="00820B3D"/>
    <w:rsid w:val="008421EF"/>
    <w:rsid w:val="008429F0"/>
    <w:rsid w:val="0084480C"/>
    <w:rsid w:val="00846DD0"/>
    <w:rsid w:val="00853C99"/>
    <w:rsid w:val="0085542C"/>
    <w:rsid w:val="00856D02"/>
    <w:rsid w:val="00856F82"/>
    <w:rsid w:val="008857EC"/>
    <w:rsid w:val="008868BE"/>
    <w:rsid w:val="008930BB"/>
    <w:rsid w:val="008A0A4F"/>
    <w:rsid w:val="008C1247"/>
    <w:rsid w:val="008C1978"/>
    <w:rsid w:val="008D2573"/>
    <w:rsid w:val="008D7490"/>
    <w:rsid w:val="008F0299"/>
    <w:rsid w:val="008F074A"/>
    <w:rsid w:val="00904162"/>
    <w:rsid w:val="00923516"/>
    <w:rsid w:val="0093719F"/>
    <w:rsid w:val="009449A2"/>
    <w:rsid w:val="00952CFC"/>
    <w:rsid w:val="00952EE8"/>
    <w:rsid w:val="00954009"/>
    <w:rsid w:val="0095597C"/>
    <w:rsid w:val="009A0DE3"/>
    <w:rsid w:val="009A436E"/>
    <w:rsid w:val="009B5DC7"/>
    <w:rsid w:val="009C0EC8"/>
    <w:rsid w:val="009D432A"/>
    <w:rsid w:val="009E2648"/>
    <w:rsid w:val="009F06B6"/>
    <w:rsid w:val="009F0CBB"/>
    <w:rsid w:val="00A103A1"/>
    <w:rsid w:val="00A1418A"/>
    <w:rsid w:val="00A2043B"/>
    <w:rsid w:val="00A2336C"/>
    <w:rsid w:val="00A30FE4"/>
    <w:rsid w:val="00A53908"/>
    <w:rsid w:val="00A54F1E"/>
    <w:rsid w:val="00A671F8"/>
    <w:rsid w:val="00A71099"/>
    <w:rsid w:val="00A73748"/>
    <w:rsid w:val="00A777C5"/>
    <w:rsid w:val="00A8562B"/>
    <w:rsid w:val="00A85DC9"/>
    <w:rsid w:val="00A862B8"/>
    <w:rsid w:val="00A91A83"/>
    <w:rsid w:val="00A93362"/>
    <w:rsid w:val="00AB5AE9"/>
    <w:rsid w:val="00AC5742"/>
    <w:rsid w:val="00AC5826"/>
    <w:rsid w:val="00AC5F85"/>
    <w:rsid w:val="00AF4169"/>
    <w:rsid w:val="00B061C1"/>
    <w:rsid w:val="00B11579"/>
    <w:rsid w:val="00B3778C"/>
    <w:rsid w:val="00B4660D"/>
    <w:rsid w:val="00B639A9"/>
    <w:rsid w:val="00B70D69"/>
    <w:rsid w:val="00B76394"/>
    <w:rsid w:val="00B97DE4"/>
    <w:rsid w:val="00C04CF3"/>
    <w:rsid w:val="00C135B0"/>
    <w:rsid w:val="00C20443"/>
    <w:rsid w:val="00C27B3E"/>
    <w:rsid w:val="00C3114C"/>
    <w:rsid w:val="00C40111"/>
    <w:rsid w:val="00C638B2"/>
    <w:rsid w:val="00CA017A"/>
    <w:rsid w:val="00CA1266"/>
    <w:rsid w:val="00CD21C5"/>
    <w:rsid w:val="00CD2A81"/>
    <w:rsid w:val="00CD6A5D"/>
    <w:rsid w:val="00CE13A4"/>
    <w:rsid w:val="00CF5345"/>
    <w:rsid w:val="00D03C15"/>
    <w:rsid w:val="00D11A5D"/>
    <w:rsid w:val="00D15B00"/>
    <w:rsid w:val="00D16BA6"/>
    <w:rsid w:val="00D44729"/>
    <w:rsid w:val="00D57389"/>
    <w:rsid w:val="00D57D1C"/>
    <w:rsid w:val="00D613E9"/>
    <w:rsid w:val="00D65191"/>
    <w:rsid w:val="00D76547"/>
    <w:rsid w:val="00D90252"/>
    <w:rsid w:val="00D92308"/>
    <w:rsid w:val="00D92566"/>
    <w:rsid w:val="00D930A5"/>
    <w:rsid w:val="00D94FC4"/>
    <w:rsid w:val="00D95733"/>
    <w:rsid w:val="00D96767"/>
    <w:rsid w:val="00DC28FB"/>
    <w:rsid w:val="00DC603F"/>
    <w:rsid w:val="00DC71AE"/>
    <w:rsid w:val="00DE3C34"/>
    <w:rsid w:val="00DF47A8"/>
    <w:rsid w:val="00E149E8"/>
    <w:rsid w:val="00E17460"/>
    <w:rsid w:val="00E35428"/>
    <w:rsid w:val="00E47143"/>
    <w:rsid w:val="00E733D3"/>
    <w:rsid w:val="00E75C54"/>
    <w:rsid w:val="00E764EF"/>
    <w:rsid w:val="00E8144A"/>
    <w:rsid w:val="00E845B2"/>
    <w:rsid w:val="00E97CB5"/>
    <w:rsid w:val="00EA2DAF"/>
    <w:rsid w:val="00EA5934"/>
    <w:rsid w:val="00EA610E"/>
    <w:rsid w:val="00ED3870"/>
    <w:rsid w:val="00EF1882"/>
    <w:rsid w:val="00F0701F"/>
    <w:rsid w:val="00F1509C"/>
    <w:rsid w:val="00F347AF"/>
    <w:rsid w:val="00F40C75"/>
    <w:rsid w:val="00F4170A"/>
    <w:rsid w:val="00F42C49"/>
    <w:rsid w:val="00F44FD3"/>
    <w:rsid w:val="00F77ADF"/>
    <w:rsid w:val="00F77EB9"/>
    <w:rsid w:val="00FC5EA2"/>
    <w:rsid w:val="00FC6502"/>
    <w:rsid w:val="00FD5BFD"/>
    <w:rsid w:val="00FE69FE"/>
    <w:rsid w:val="00FF592F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A6657FD"/>
  <w15:docId w15:val="{9692A213-8A16-4737-BE7B-97A4043C4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D8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E1D8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uiPriority w:val="1"/>
    <w:qFormat/>
    <w:rsid w:val="005E1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5E1D84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1">
    <w:name w:val="Без интервала1"/>
    <w:rsid w:val="004876A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ru-RU"/>
    </w:rPr>
  </w:style>
  <w:style w:type="paragraph" w:customStyle="1" w:styleId="10">
    <w:name w:val="Абзац списка1"/>
    <w:basedOn w:val="a"/>
    <w:rsid w:val="004876A8"/>
    <w:pPr>
      <w:suppressAutoHyphens/>
      <w:ind w:left="720"/>
      <w:contextualSpacing/>
    </w:pPr>
    <w:rPr>
      <w:color w:val="00000A"/>
      <w:kern w:val="1"/>
    </w:rPr>
  </w:style>
  <w:style w:type="paragraph" w:styleId="a6">
    <w:name w:val="Balloon Text"/>
    <w:basedOn w:val="a"/>
    <w:link w:val="a7"/>
    <w:uiPriority w:val="99"/>
    <w:semiHidden/>
    <w:unhideWhenUsed/>
    <w:rsid w:val="00662FA8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F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5040BE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2">
    <w:name w:val="Body Text Indent 2"/>
    <w:basedOn w:val="a"/>
    <w:link w:val="20"/>
    <w:rsid w:val="00E149E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149E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link w:val="11"/>
    <w:locked/>
    <w:rsid w:val="000E5E66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8"/>
    <w:rsid w:val="000E5E66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character" w:customStyle="1" w:styleId="a4">
    <w:name w:val="Абзац списка Знак"/>
    <w:basedOn w:val="a0"/>
    <w:link w:val="a3"/>
    <w:uiPriority w:val="34"/>
    <w:locked/>
    <w:rsid w:val="003B0BD3"/>
    <w:rPr>
      <w:rFonts w:ascii="Calibri" w:eastAsia="Calibri" w:hAnsi="Calibri" w:cs="Times New Roman"/>
    </w:rPr>
  </w:style>
  <w:style w:type="paragraph" w:customStyle="1" w:styleId="12">
    <w:name w:val="Заголовок1"/>
    <w:basedOn w:val="a"/>
    <w:next w:val="a9"/>
    <w:qFormat/>
    <w:rsid w:val="003D3F42"/>
    <w:pPr>
      <w:keepNext/>
      <w:suppressAutoHyphens/>
      <w:spacing w:before="240" w:after="120"/>
      <w:jc w:val="left"/>
    </w:pPr>
    <w:rPr>
      <w:rFonts w:ascii="Liberation Sans;Arial" w:eastAsia="Microsoft YaHei" w:hAnsi="Liberation Sans;Arial" w:cs="Mangal"/>
      <w:sz w:val="28"/>
      <w:szCs w:val="28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3D3F4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D3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Standard"/>
    <w:uiPriority w:val="99"/>
    <w:rsid w:val="008421EF"/>
    <w:pPr>
      <w:tabs>
        <w:tab w:val="left" w:pos="709"/>
      </w:tabs>
      <w:spacing w:before="280" w:after="280" w:line="276" w:lineRule="atLeast"/>
    </w:pPr>
    <w:rPr>
      <w:rFonts w:ascii="Times New Roman" w:eastAsia="Times New Roman" w:hAnsi="Times New Roman"/>
      <w:color w:val="00000A"/>
      <w:lang w:eastAsia="ar-SA"/>
    </w:rPr>
  </w:style>
  <w:style w:type="character" w:customStyle="1" w:styleId="ac">
    <w:name w:val="Знак Знак"/>
    <w:rsid w:val="008421EF"/>
    <w:rPr>
      <w:rFonts w:ascii="Calibri" w:hAnsi="Calibri"/>
      <w:kern w:val="3"/>
      <w:sz w:val="16"/>
      <w:lang w:val="ru-RU" w:eastAsia="ar-SA" w:bidi="ar-SA"/>
    </w:rPr>
  </w:style>
  <w:style w:type="character" w:styleId="ad">
    <w:name w:val="annotation reference"/>
    <w:basedOn w:val="a0"/>
    <w:uiPriority w:val="99"/>
    <w:semiHidden/>
    <w:unhideWhenUsed/>
    <w:rsid w:val="0041019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1019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101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019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01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041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74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4">
    <w:name w:val="footnote reference"/>
    <w:basedOn w:val="a0"/>
    <w:uiPriority w:val="99"/>
    <w:semiHidden/>
    <w:unhideWhenUsed/>
    <w:rsid w:val="00745701"/>
    <w:rPr>
      <w:vertAlign w:val="superscript"/>
    </w:rPr>
  </w:style>
  <w:style w:type="paragraph" w:styleId="af5">
    <w:name w:val="footnote text"/>
    <w:basedOn w:val="a"/>
    <w:link w:val="af6"/>
    <w:uiPriority w:val="99"/>
    <w:semiHidden/>
    <w:unhideWhenUsed/>
    <w:rsid w:val="00745701"/>
    <w:pPr>
      <w:spacing w:after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74570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f3"/>
    <w:uiPriority w:val="59"/>
    <w:rsid w:val="00893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7D0AE5"/>
    <w:pPr>
      <w:tabs>
        <w:tab w:val="center" w:pos="4677"/>
        <w:tab w:val="right" w:pos="9355"/>
      </w:tabs>
      <w:spacing w:after="0"/>
    </w:pPr>
  </w:style>
  <w:style w:type="character" w:customStyle="1" w:styleId="af8">
    <w:name w:val="Верхний колонтитул Знак"/>
    <w:basedOn w:val="a0"/>
    <w:link w:val="af7"/>
    <w:uiPriority w:val="99"/>
    <w:rsid w:val="007D0A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f3"/>
    <w:uiPriority w:val="59"/>
    <w:rsid w:val="003E7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er"/>
    <w:basedOn w:val="a"/>
    <w:link w:val="afa"/>
    <w:uiPriority w:val="99"/>
    <w:unhideWhenUsed/>
    <w:rsid w:val="003E771A"/>
    <w:pPr>
      <w:tabs>
        <w:tab w:val="center" w:pos="4677"/>
        <w:tab w:val="right" w:pos="9355"/>
      </w:tabs>
      <w:spacing w:after="0"/>
    </w:pPr>
  </w:style>
  <w:style w:type="character" w:customStyle="1" w:styleId="afa">
    <w:name w:val="Нижний колонтитул Знак"/>
    <w:basedOn w:val="a0"/>
    <w:link w:val="af9"/>
    <w:uiPriority w:val="99"/>
    <w:rsid w:val="003E77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29B38-5CB2-4CFE-9C2E-A3E8DBC2B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9</Pages>
  <Words>3235</Words>
  <Characters>18440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63</cp:revision>
  <cp:lastPrinted>2016-10-21T08:46:00Z</cp:lastPrinted>
  <dcterms:created xsi:type="dcterms:W3CDTF">2021-05-18T12:59:00Z</dcterms:created>
  <dcterms:modified xsi:type="dcterms:W3CDTF">2022-02-01T08:51:00Z</dcterms:modified>
</cp:coreProperties>
</file>